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2E0574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2E0574" w:rsidRDefault="008C297F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2E0574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2E0574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2E0574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2E0574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CCE2B76" w14:textId="27C93554" w:rsidR="00D730BA" w:rsidRPr="002E0574" w:rsidRDefault="00D730BA" w:rsidP="00D730BA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 w:rsidR="004854C0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833877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</w:t>
      </w:r>
      <w:r w:rsidR="00833877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№ 01-12/_____</w:t>
      </w:r>
    </w:p>
    <w:p w14:paraId="1C6633B2" w14:textId="77777777" w:rsidR="00D730BA" w:rsidRPr="002E0574" w:rsidRDefault="00D730BA" w:rsidP="00D73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17DA07BD" w14:textId="77777777" w:rsidR="00D730BA" w:rsidRPr="002E0574" w:rsidRDefault="00D730BA" w:rsidP="00D73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67897F" w14:textId="77777777" w:rsidR="00D730BA" w:rsidRPr="002E0574" w:rsidRDefault="00D730BA" w:rsidP="00D730BA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 муниципального образования «</w:t>
      </w:r>
      <w:proofErr w:type="spellStart"/>
      <w:r w:rsidRPr="002E05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Нижнереутчанский</w:t>
      </w:r>
      <w:proofErr w:type="spellEnd"/>
      <w:r w:rsidRPr="002E05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Медвенского района Курской области</w:t>
      </w:r>
    </w:p>
    <w:p w14:paraId="79128A93" w14:textId="77777777" w:rsidR="00D730BA" w:rsidRPr="002E0574" w:rsidRDefault="00D730BA" w:rsidP="00D730B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75B2781" w14:textId="77777777" w:rsidR="00D730BA" w:rsidRPr="002E0574" w:rsidRDefault="00D730BA" w:rsidP="00D730B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49C730F" w14:textId="5F0774AD" w:rsidR="007049F6" w:rsidRPr="002E0574" w:rsidRDefault="00D730BA" w:rsidP="00D730BA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</w:t>
      </w:r>
      <w:proofErr w:type="spellStart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Нижнереутчанский</w:t>
      </w:r>
      <w:proofErr w:type="spellEnd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Медвенского района Курской области, утвержденный </w:t>
      </w:r>
      <w:bookmarkStart w:id="1" w:name="_Hlk118966010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bookmarkEnd w:id="1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proofErr w:type="spellStart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Нижнереутчанского</w:t>
      </w:r>
      <w:proofErr w:type="spellEnd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Медвенского района Курской области </w:t>
      </w:r>
      <w:bookmarkStart w:id="2" w:name="_Hlk145672813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18 декабря 2015 года № 4/23</w:t>
      </w:r>
      <w:bookmarkEnd w:id="2"/>
      <w:r w:rsidR="007049F6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2E0574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2E0574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0"/>
    <w:p w14:paraId="1824BAE4" w14:textId="77777777" w:rsidR="004854C0" w:rsidRPr="002E0574" w:rsidRDefault="004854C0" w:rsidP="004854C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 комитета,</w:t>
      </w:r>
    </w:p>
    <w:p w14:paraId="54227C4B" w14:textId="77777777" w:rsidR="004854C0" w:rsidRPr="002E0574" w:rsidRDefault="004854C0" w:rsidP="004854C0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главный архитектор Курской области                                            С.Г. Чернов</w:t>
      </w:r>
    </w:p>
    <w:p w14:paraId="1F92B447" w14:textId="5D07CB87" w:rsidR="00952E12" w:rsidRPr="002E0574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2E0574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3EAD486D" w14:textId="77777777" w:rsidR="00D730BA" w:rsidRPr="002E0574" w:rsidRDefault="00D730BA" w:rsidP="00D730BA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118800937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18C04E13" w14:textId="77777777" w:rsidR="00D730BA" w:rsidRPr="002E0574" w:rsidRDefault="00D730BA" w:rsidP="00D730BA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247FE587" w14:textId="4C4152BB" w:rsidR="00D730BA" w:rsidRPr="002E0574" w:rsidRDefault="00D730BA" w:rsidP="00D730BA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4854C0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833877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</w:t>
      </w:r>
    </w:p>
    <w:p w14:paraId="59952F7A" w14:textId="77777777" w:rsidR="00D730BA" w:rsidRPr="002E0574" w:rsidRDefault="00D730BA" w:rsidP="00D730BA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B4B4771" w14:textId="77777777" w:rsidR="00D730BA" w:rsidRPr="002E0574" w:rsidRDefault="00D730BA" w:rsidP="00D730BA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2009803" w14:textId="77777777" w:rsidR="00D730BA" w:rsidRPr="002E0574" w:rsidRDefault="00D730BA" w:rsidP="00D730BA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0BD47C64" w14:textId="77777777" w:rsidR="00D730BA" w:rsidRPr="002E0574" w:rsidRDefault="00D730BA" w:rsidP="00D730BA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2E0574">
        <w:rPr>
          <w:b/>
          <w:bCs/>
          <w:szCs w:val="28"/>
        </w:rPr>
        <w:t xml:space="preserve">которые вносятся в Генеральный план муниципального образования </w:t>
      </w:r>
      <w:bookmarkStart w:id="4" w:name="_Hlk118735614"/>
      <w:r w:rsidRPr="002E0574">
        <w:rPr>
          <w:b/>
          <w:bCs/>
          <w:szCs w:val="28"/>
        </w:rPr>
        <w:t>«</w:t>
      </w:r>
      <w:proofErr w:type="spellStart"/>
      <w:r w:rsidRPr="002E0574">
        <w:rPr>
          <w:b/>
          <w:bCs/>
          <w:szCs w:val="28"/>
        </w:rPr>
        <w:t>Нижнереутчанский</w:t>
      </w:r>
      <w:proofErr w:type="spellEnd"/>
      <w:r w:rsidRPr="002E0574">
        <w:rPr>
          <w:b/>
          <w:bCs/>
          <w:szCs w:val="28"/>
        </w:rPr>
        <w:t xml:space="preserve"> сельсовет» Медвенского района Курской области</w:t>
      </w:r>
      <w:bookmarkEnd w:id="4"/>
      <w:r w:rsidRPr="002E0574">
        <w:rPr>
          <w:b/>
          <w:bCs/>
          <w:szCs w:val="28"/>
        </w:rPr>
        <w:t xml:space="preserve">, утвержденный решением Собрания депутатов </w:t>
      </w:r>
      <w:proofErr w:type="spellStart"/>
      <w:r w:rsidRPr="002E0574">
        <w:rPr>
          <w:b/>
          <w:bCs/>
          <w:szCs w:val="28"/>
        </w:rPr>
        <w:t>Нижнереутчанского</w:t>
      </w:r>
      <w:proofErr w:type="spellEnd"/>
      <w:r w:rsidRPr="002E0574">
        <w:rPr>
          <w:b/>
          <w:bCs/>
          <w:szCs w:val="28"/>
        </w:rPr>
        <w:t xml:space="preserve"> сельсовета Медвенского района Курской области от 18 декабря 2015 года № 4/23</w:t>
      </w:r>
    </w:p>
    <w:p w14:paraId="255C7885" w14:textId="77777777" w:rsidR="007049F6" w:rsidRPr="002E0574" w:rsidRDefault="007049F6" w:rsidP="007049F6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67884721" w14:textId="77777777" w:rsidR="007049F6" w:rsidRPr="002E0574" w:rsidRDefault="007049F6" w:rsidP="007049F6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3"/>
    <w:p w14:paraId="5AFC62CE" w14:textId="35253A8E" w:rsidR="00FC29B5" w:rsidRPr="002E0574" w:rsidRDefault="00A37C97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1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1F676795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</w:rPr>
        <w:t>1) раздел «Введение» изложить в следующей редакции:</w:t>
      </w:r>
    </w:p>
    <w:p w14:paraId="5CFD8470" w14:textId="77777777" w:rsidR="00FC29B5" w:rsidRPr="002E0574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04CE9734" w14:textId="77777777" w:rsidR="00FC29B5" w:rsidRPr="002E0574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</w:rPr>
        <w:t>«</w:t>
      </w:r>
      <w:r w:rsidRPr="002E0574">
        <w:rPr>
          <w:rFonts w:ascii="Times New Roman" w:eastAsia="Times New Roman" w:hAnsi="Times New Roman" w:cs="Times New Roman"/>
          <w:b/>
          <w:kern w:val="2"/>
          <w:sz w:val="28"/>
          <w:szCs w:val="28"/>
        </w:rPr>
        <w:t>ВВЕДЕНИЕ</w:t>
      </w:r>
    </w:p>
    <w:p w14:paraId="048B698E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735D20E2" w14:textId="0C078578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bookmarkStart w:id="5" w:name="_Hlk145593287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</w:t>
      </w:r>
      <w:bookmarkEnd w:id="5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56C37610" w14:textId="71A8FC42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</w:t>
      </w:r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>40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</w:t>
      </w:r>
    </w:p>
    <w:p w14:paraId="23951650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учтены:</w:t>
      </w:r>
    </w:p>
    <w:p w14:paraId="2985AE04" w14:textId="6949357C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документы территориального планирования регионального и федерального уровня, муниципальные программы муниципального образования «</w:t>
      </w:r>
      <w:proofErr w:type="spellStart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087196B7" w14:textId="3FE0CB73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</w:t>
      </w:r>
      <w:proofErr w:type="spellStart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08AF93FF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документация по планировке территории;</w:t>
      </w:r>
    </w:p>
    <w:p w14:paraId="52CD42E0" w14:textId="77777777" w:rsidR="00FC29B5" w:rsidRPr="002E0574" w:rsidRDefault="00FC29B5" w:rsidP="00FC29B5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статистические данные;</w:t>
      </w:r>
    </w:p>
    <w:p w14:paraId="278B6FC8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2B4C0E6B" w14:textId="1C792FAF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</w:t>
      </w:r>
      <w:proofErr w:type="spellStart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которыми являются:</w:t>
      </w:r>
    </w:p>
    <w:p w14:paraId="1FD1F2A5" w14:textId="7197AAFF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</w:t>
      </w:r>
      <w:proofErr w:type="spellStart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54565A43" w14:textId="2ED93C32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</w:t>
      </w:r>
      <w:proofErr w:type="spellStart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0F150F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0FD1B0A2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7A71E6BA" w14:textId="22C6EDFE" w:rsidR="00FC29B5" w:rsidRPr="002E0574" w:rsidRDefault="005C79D9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7EAD7064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5EBDB239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2E6B2553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5F83BB37" w14:textId="32A81D90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proofErr w:type="spellStart"/>
      <w:r w:rsidR="00A2640A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A2640A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области.</w:t>
      </w:r>
    </w:p>
    <w:p w14:paraId="5BB2138E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2. Перечень мероприятий по территориальному планированию в целях размещения объектов местного значения.</w:t>
      </w:r>
    </w:p>
    <w:p w14:paraId="59A521F9" w14:textId="71008D54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2F15432C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5DBEB02C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777962DF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6" w:name="_Hlk137803989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bookmarkEnd w:id="6"/>
    <w:p w14:paraId="06D2EB84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64A1ED02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330E5F90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4974D820" w14:textId="695EDAAF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="005726AD" w:rsidRPr="002E0574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22942209" w14:textId="2E2DEF71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3. </w:t>
      </w:r>
      <w:r w:rsidR="00BC1E5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Утвержденные документами территориального планирования Российской Федерации планируемые для размещения объекты федерального значения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09B65DB" w14:textId="77777777" w:rsidR="002628F6" w:rsidRPr="002E0574" w:rsidRDefault="002628F6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7EA8804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 обоснованию Генерального плана в виде карт:</w:t>
      </w:r>
    </w:p>
    <w:p w14:paraId="605AE34B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19CE8F70" w14:textId="77777777" w:rsidR="00FC29B5" w:rsidRPr="002E0574" w:rsidRDefault="00FC29B5" w:rsidP="00FC29B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7" w:name="_Hlk118790790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bookmarkEnd w:id="7"/>
    <w:p w14:paraId="24617157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945CC2E" w14:textId="77777777" w:rsidR="00FC29B5" w:rsidRPr="002E0574" w:rsidRDefault="00FC29B5" w:rsidP="00FC29B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15B6D5AF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Pr="002E0574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22304D4E" w14:textId="77777777" w:rsidR="00FC29B5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2) в разделе 1 «Общие сведения о муниципальном образовании»:</w:t>
      </w:r>
    </w:p>
    <w:p w14:paraId="08B54B82" w14:textId="3E2CADEB" w:rsidR="00FE1DF9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а) </w:t>
      </w:r>
      <w:r w:rsidR="00FE1DF9"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1.1 «Общие сведения о муниципальном образовании»:</w:t>
      </w:r>
    </w:p>
    <w:p w14:paraId="40D3D5AC" w14:textId="43AC4ECA" w:rsidR="00927FE4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="00927FE4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737B03" w:rsidRPr="002E0574">
        <w:rPr>
          <w:rFonts w:ascii="Times New Roman" w:eastAsia="Calibri" w:hAnsi="Times New Roman" w:cs="Times New Roman"/>
          <w:kern w:val="2"/>
          <w:sz w:val="28"/>
          <w:szCs w:val="28"/>
        </w:rPr>
        <w:t>114,13 кв. км</w:t>
      </w:r>
      <w:r w:rsidR="00927FE4"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DD28D3" w:rsidRPr="002E0574">
        <w:rPr>
          <w:rFonts w:ascii="Times New Roman" w:eastAsia="Calibri" w:hAnsi="Times New Roman" w:cs="Times New Roman"/>
          <w:kern w:val="2"/>
          <w:sz w:val="28"/>
          <w:szCs w:val="28"/>
        </w:rPr>
        <w:t>10017,06</w:t>
      </w:r>
      <w:r w:rsidR="00927FE4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га»</w:t>
      </w:r>
    </w:p>
    <w:p w14:paraId="36097038" w14:textId="2126D229" w:rsidR="00675453" w:rsidRPr="002E0574" w:rsidRDefault="0075524B" w:rsidP="00BF3F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абзац второ</w:t>
      </w:r>
      <w:r w:rsidR="00675453" w:rsidRPr="002E0574">
        <w:rPr>
          <w:rFonts w:ascii="Times New Roman" w:eastAsia="Calibri" w:hAnsi="Times New Roman" w:cs="Times New Roman"/>
          <w:kern w:val="2"/>
          <w:sz w:val="28"/>
          <w:szCs w:val="28"/>
        </w:rPr>
        <w:t>й изложить в следующей редакции:</w:t>
      </w:r>
    </w:p>
    <w:p w14:paraId="1CC4DA4F" w14:textId="1889CD07" w:rsidR="00675453" w:rsidRPr="002E0574" w:rsidRDefault="00675453" w:rsidP="00BF3F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«Границы и статус муниципального образования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 района Курской области установлены Законом Курской области от 21 октября 2004 года № 48-ЗКО «О муниципальных образованиях Курской области», Законом Курской области от 26 апреля 2010 года № 26-ЗКО «О преобразовании некоторых муниципальных образований и внесении изменений в отдельные законодательные акты Курской области». Территория муниципального образования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 района Курской области определена границами, указанными на Карте границ населенных пунктов, входящих в состав муниципального образования.»;</w:t>
      </w:r>
    </w:p>
    <w:p w14:paraId="10261A69" w14:textId="65F6C7F7" w:rsidR="00474089" w:rsidRPr="002E0574" w:rsidRDefault="000D4B2A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слова «</w:t>
      </w:r>
      <w:r w:rsidR="009A6165"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пгт Медвенка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9A6165" w:rsidRPr="002E0574">
        <w:rPr>
          <w:rFonts w:ascii="Times New Roman" w:eastAsia="Calibri" w:hAnsi="Times New Roman" w:cs="Times New Roman"/>
          <w:kern w:val="2"/>
          <w:sz w:val="28"/>
          <w:szCs w:val="28"/>
        </w:rPr>
        <w:t>п. Медвенка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9A6165" w:rsidRPr="002E0574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32125BB0" w14:textId="692A963F" w:rsidR="00FC29B5" w:rsidRPr="002E0574" w:rsidRDefault="000D4B2A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C526F8" w:rsidRPr="002E0574">
        <w:rPr>
          <w:rFonts w:ascii="Times New Roman" w:eastAsia="Calibri" w:hAnsi="Times New Roman" w:cs="Times New Roman"/>
          <w:kern w:val="2"/>
          <w:sz w:val="28"/>
          <w:szCs w:val="28"/>
        </w:rPr>
        <w:t>шестом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 «ФЗ-131 «Об общих принципах организации местного самоуправления в Российской Федерации» заменить словами «Федерального закона от 6 октября 2003 года № 131-ФЗ «Об общих принципах организации местного самоуправления в Российской Федерации»;</w:t>
      </w:r>
    </w:p>
    <w:p w14:paraId="05544B2E" w14:textId="6AC78E24" w:rsidR="00FC29B5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б) в подразделе 1.2 «</w:t>
      </w:r>
      <w:r w:rsidR="001162CC" w:rsidRPr="002E0574">
        <w:rPr>
          <w:rFonts w:ascii="Times New Roman" w:eastAsia="Calibri" w:hAnsi="Times New Roman" w:cs="Times New Roman"/>
          <w:kern w:val="2"/>
          <w:sz w:val="28"/>
          <w:szCs w:val="28"/>
        </w:rPr>
        <w:t>Административное устройство муниципального образования. Границы муниципального образования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448E75D7" w14:textId="70D356D3" w:rsidR="001162CC" w:rsidRPr="002E0574" w:rsidRDefault="001162CC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</w:t>
      </w:r>
      <w:r w:rsidR="008A4BF5" w:rsidRPr="002E0574">
        <w:rPr>
          <w:rFonts w:ascii="Times New Roman" w:eastAsia="Calibri" w:hAnsi="Times New Roman" w:cs="Times New Roman"/>
          <w:kern w:val="2"/>
          <w:sz w:val="28"/>
          <w:szCs w:val="28"/>
        </w:rPr>
        <w:t>114,13 кв. км. (10,9 % территории Медвенского района)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DD28D3" w:rsidRPr="002E0574">
        <w:rPr>
          <w:rFonts w:ascii="Times New Roman" w:eastAsia="Calibri" w:hAnsi="Times New Roman" w:cs="Times New Roman"/>
          <w:kern w:val="2"/>
          <w:sz w:val="28"/>
          <w:szCs w:val="28"/>
        </w:rPr>
        <w:t>10017,06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га»;</w:t>
      </w:r>
    </w:p>
    <w:p w14:paraId="0DD4C7D4" w14:textId="32633340" w:rsidR="00FC29B5" w:rsidRPr="002E0574" w:rsidRDefault="00BB57B9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AF67EE" w:rsidRPr="002E0574">
        <w:rPr>
          <w:rFonts w:ascii="Times New Roman" w:eastAsia="Calibri" w:hAnsi="Times New Roman" w:cs="Times New Roman"/>
          <w:kern w:val="2"/>
          <w:sz w:val="28"/>
          <w:szCs w:val="28"/>
        </w:rPr>
        <w:t>Описание границ муниципального образования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аббревиатуру «МО» исключить, слова «с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Верхнереутчанским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сельсоветом» заменить словами «с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Вышнереутчанским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сельсоветом»;</w:t>
      </w:r>
    </w:p>
    <w:p w14:paraId="033D25FB" w14:textId="0EC80FEE" w:rsidR="00FC29B5" w:rsidRPr="002E0574" w:rsidRDefault="003E151F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в)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подразделе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1.3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«Природные условия и ресурсы»:</w:t>
      </w:r>
    </w:p>
    <w:p w14:paraId="16D49406" w14:textId="6C100E6A" w:rsidR="00F8750B" w:rsidRPr="002E0574" w:rsidRDefault="00F8750B" w:rsidP="00F8750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="00AC6BA9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подраздела «Климатическая характеристика»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слова «так же как </w:t>
      </w:r>
      <w:r w:rsidR="007F7BA7" w:rsidRPr="002E0574">
        <w:rPr>
          <w:rFonts w:ascii="Times New Roman" w:eastAsia="Calibri" w:hAnsi="Times New Roman" w:cs="Times New Roman"/>
          <w:kern w:val="2"/>
          <w:sz w:val="28"/>
          <w:szCs w:val="28"/>
        </w:rPr>
        <w:t>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и всей Курской области,» исключить;</w:t>
      </w:r>
    </w:p>
    <w:p w14:paraId="212426AB" w14:textId="20D86C70" w:rsidR="006166D9" w:rsidRPr="002E0574" w:rsidRDefault="006166D9" w:rsidP="00F8750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в абзаце первом подраздела «Гидрография и ресурсы поверхностных вод» слова «р. Реут,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р.Реутец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р.Медвенка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прудами» заменить словами «р. Реут, р.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Реутец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прудом»;</w:t>
      </w:r>
    </w:p>
    <w:p w14:paraId="6193A1C3" w14:textId="3059AE16" w:rsidR="007F7BA7" w:rsidRPr="002E0574" w:rsidRDefault="007F7BA7" w:rsidP="00F8750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двенадцатом подраздела «Лесные ресурсы и растительный мир» слова «района» заменить словами «муниципального образования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 района Курской области»;</w:t>
      </w:r>
    </w:p>
    <w:p w14:paraId="1E4AEB1A" w14:textId="60EAC507" w:rsidR="00AB2EB1" w:rsidRPr="002E0574" w:rsidRDefault="00AB2EB1" w:rsidP="00AB2EB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8201D3" w:rsidRPr="002E0574">
        <w:rPr>
          <w:rFonts w:ascii="Times New Roman" w:eastAsia="Calibri" w:hAnsi="Times New Roman" w:cs="Times New Roman"/>
          <w:kern w:val="2"/>
          <w:sz w:val="28"/>
          <w:szCs w:val="28"/>
        </w:rPr>
        <w:t>третьем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подраздела «</w:t>
      </w:r>
      <w:r w:rsidR="008201D3" w:rsidRPr="002E0574">
        <w:rPr>
          <w:rFonts w:ascii="Times New Roman" w:eastAsia="Calibri" w:hAnsi="Times New Roman" w:cs="Times New Roman"/>
          <w:kern w:val="2"/>
          <w:sz w:val="28"/>
          <w:szCs w:val="28"/>
        </w:rPr>
        <w:t>Рельеф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слова «</w:t>
      </w:r>
      <w:r w:rsidR="008201D3" w:rsidRPr="002E0574">
        <w:rPr>
          <w:rFonts w:ascii="Times New Roman" w:eastAsia="Calibri" w:hAnsi="Times New Roman" w:cs="Times New Roman"/>
          <w:kern w:val="2"/>
          <w:sz w:val="28"/>
          <w:szCs w:val="28"/>
        </w:rPr>
        <w:t>Здесь»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заменить словами «</w:t>
      </w:r>
      <w:r w:rsidR="008201D3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proofErr w:type="spellStart"/>
      <w:r w:rsidR="008201D3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8201D3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 района Курской области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BAD1BB3" w14:textId="64410200" w:rsidR="00FC29B5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 «</w:t>
      </w:r>
      <w:r w:rsidR="006B4CB4"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Полезные ископаемые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изложить в следующей редакции:</w:t>
      </w:r>
    </w:p>
    <w:p w14:paraId="2951E150" w14:textId="77777777" w:rsidR="00FC29B5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b/>
          <w:bCs/>
          <w:kern w:val="2"/>
          <w:sz w:val="28"/>
          <w:szCs w:val="28"/>
        </w:rPr>
        <w:t>«Минерально-сырьевые ресурсы</w:t>
      </w:r>
    </w:p>
    <w:p w14:paraId="364571A7" w14:textId="77777777" w:rsidR="00DB45C0" w:rsidRPr="002E0574" w:rsidRDefault="00DB45C0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</w:p>
    <w:p w14:paraId="34F06F14" w14:textId="69C1D2AF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По состоянию на 03.10.2023 в Государственном реестре участков</w:t>
      </w:r>
      <w:r w:rsidR="00DD21DA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>недр, предоставленных в пользование, и лицензий на пользование недрами,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>предусмотренном статьей 28 Закона Российской Федерации «О недрах», в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 xml:space="preserve">границах </w:t>
      </w:r>
      <w:r w:rsidR="00FA0A28" w:rsidRPr="002E0574">
        <w:rPr>
          <w:rFonts w:ascii="Times New Roman" w:eastAsia="Calibri" w:hAnsi="Times New Roman"/>
          <w:kern w:val="2"/>
          <w:sz w:val="28"/>
          <w:szCs w:val="28"/>
        </w:rPr>
        <w:t>муниципального образования «</w:t>
      </w:r>
      <w:proofErr w:type="spellStart"/>
      <w:r w:rsidR="00FA0A28" w:rsidRPr="002E0574">
        <w:rPr>
          <w:rFonts w:ascii="Times New Roman" w:eastAsia="Calibri" w:hAnsi="Times New Roman"/>
          <w:kern w:val="2"/>
          <w:sz w:val="28"/>
          <w:szCs w:val="28"/>
        </w:rPr>
        <w:t>Нижнереутчанский</w:t>
      </w:r>
      <w:proofErr w:type="spellEnd"/>
      <w:r w:rsidR="00FA0A28" w:rsidRPr="002E0574">
        <w:rPr>
          <w:rFonts w:ascii="Times New Roman" w:eastAsia="Calibri" w:hAnsi="Times New Roman"/>
          <w:kern w:val="2"/>
          <w:sz w:val="28"/>
          <w:szCs w:val="28"/>
        </w:rPr>
        <w:t xml:space="preserve"> сельсовет» Медвенского района Курской области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>зарегистрирована лицензия на пользование недрами КРС 80136 ТР от 31.05.2017 с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>целевым назначением: разведка и добыча общераспространенного полезного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 xml:space="preserve">ископаемого </w:t>
      </w:r>
      <w:r w:rsidR="00FA0A28" w:rsidRPr="002E0574">
        <w:rPr>
          <w:rFonts w:ascii="Times New Roman" w:eastAsia="Calibri" w:hAnsi="Times New Roman"/>
          <w:kern w:val="2"/>
          <w:sz w:val="28"/>
          <w:szCs w:val="28"/>
        </w:rPr>
        <w:t>–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 xml:space="preserve"> суглинков на участке недр местного значения «Восточный фланг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>Медвенского месторождения суглинков в Медвенском районе Курской области»</w:t>
      </w:r>
      <w:r w:rsidR="00FA0A28" w:rsidRPr="002E0574">
        <w:rPr>
          <w:rFonts w:ascii="Times New Roman" w:eastAsia="Calibri" w:hAnsi="Times New Roman"/>
          <w:kern w:val="2"/>
          <w:sz w:val="28"/>
          <w:szCs w:val="28"/>
        </w:rPr>
        <w:t xml:space="preserve">,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>выданная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>ООО «ЭТАЛОН СТРОЙ» со сроком действия 31.05.2027 Площадь горного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 xml:space="preserve">отвода 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>–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 xml:space="preserve"> 1,28 га.</w:t>
      </w:r>
    </w:p>
    <w:p w14:paraId="19516C33" w14:textId="2BDF0EB3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угловых точек уточненного горного отвода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2E0574">
        <w:rPr>
          <w:rFonts w:ascii="Times New Roman" w:eastAsia="Calibri" w:hAnsi="Times New Roman"/>
          <w:kern w:val="2"/>
          <w:sz w:val="28"/>
          <w:szCs w:val="28"/>
        </w:rPr>
        <w:t>(система координат ГСК-2011):</w:t>
      </w:r>
    </w:p>
    <w:p w14:paraId="63B0B1BF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1. С.Ш. 51°26'18,64" В.Д. 36°07'51,57";</w:t>
      </w:r>
    </w:p>
    <w:p w14:paraId="0C9FE8B2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2. С.Ш. 51°26'19,56" В.Д. 36°07'53,65";</w:t>
      </w:r>
    </w:p>
    <w:p w14:paraId="6DAEB540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3. С.Ш. 51°26'19,43" В.Д. 36°07'54,34";</w:t>
      </w:r>
    </w:p>
    <w:p w14:paraId="626C481E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4. С.Ш. 51°26'19,16" В.Д. 36°07'56,08";</w:t>
      </w:r>
    </w:p>
    <w:p w14:paraId="6F178814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5. С.Ш. 51°26'19,29" В.Д. 36°07'56,59";</w:t>
      </w:r>
    </w:p>
    <w:p w14:paraId="74CC57A8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6. С.Ш. 51°26'19,60" В.Д. 36°07'57,13";</w:t>
      </w:r>
    </w:p>
    <w:p w14:paraId="5E4BB38D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7. С.Ш. 51°26'19,68" В.Д. 36°07'57,68";</w:t>
      </w:r>
    </w:p>
    <w:p w14:paraId="19341B3E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8. С.Ш. 51°26'19,40" В.Д. 36°07'58,56";</w:t>
      </w:r>
    </w:p>
    <w:p w14:paraId="7F05C607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9. С.Ш. 51°26'18,33" В.Д. 36°07'59,42";</w:t>
      </w:r>
    </w:p>
    <w:p w14:paraId="1B8AF6B4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10. С.Ш. 51°26'17,52" В.Д. 36°07'59,74";</w:t>
      </w:r>
    </w:p>
    <w:p w14:paraId="3D270A1E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11. С.Ш. 51°26'17,02" В.Д. 36°07'59,68";</w:t>
      </w:r>
    </w:p>
    <w:p w14:paraId="1DBBF99E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12. С.Ш. 51°26'15,72" В.Д. 36°07'59,29";</w:t>
      </w:r>
    </w:p>
    <w:p w14:paraId="4F63D845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13. С.Ш. 51°26'15,28" В.Д. 36°07'58,23";</w:t>
      </w:r>
    </w:p>
    <w:p w14:paraId="446CBFE9" w14:textId="77777777" w:rsidR="000578BF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14. С.Ш. 51°26'16,02" В.Д. 36°07'56,19";</w:t>
      </w:r>
    </w:p>
    <w:p w14:paraId="7143DAED" w14:textId="71CA2D74" w:rsidR="00A31441" w:rsidRPr="002E0574" w:rsidRDefault="000578BF" w:rsidP="000578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/>
          <w:kern w:val="2"/>
          <w:sz w:val="28"/>
          <w:szCs w:val="28"/>
        </w:rPr>
        <w:t>15. С.Ш. 51°26'17,24" В.Д. 36°07'53,86"</w:t>
      </w:r>
      <w:r w:rsidR="00987547" w:rsidRPr="002E0574">
        <w:rPr>
          <w:rFonts w:ascii="Times New Roman" w:eastAsia="Calibri" w:hAnsi="Times New Roman"/>
          <w:kern w:val="2"/>
          <w:sz w:val="28"/>
          <w:szCs w:val="28"/>
        </w:rPr>
        <w:t>.</w:t>
      </w:r>
      <w:r w:rsidR="00151EC8" w:rsidRPr="002E0574">
        <w:rPr>
          <w:rFonts w:ascii="Times New Roman" w:eastAsia="Calibri" w:hAnsi="Times New Roman"/>
          <w:kern w:val="2"/>
          <w:sz w:val="28"/>
          <w:szCs w:val="28"/>
        </w:rPr>
        <w:t>»;</w:t>
      </w:r>
    </w:p>
    <w:p w14:paraId="39EA8EEE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3)</w:t>
      </w:r>
      <w:bookmarkStart w:id="8" w:name="_Hlk118797821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 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767A0FBB" w14:textId="6B068F1C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а)</w:t>
      </w:r>
      <w:r w:rsidR="00DF632B" w:rsidRPr="002E057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наименование раздела изложить в следующей редакции «2.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территорий»;</w:t>
      </w:r>
    </w:p>
    <w:p w14:paraId="5B5005AC" w14:textId="20D357D1" w:rsidR="00986B43" w:rsidRPr="002E0574" w:rsidRDefault="00335022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б</w:t>
      </w:r>
      <w:r w:rsidR="00986B43" w:rsidRPr="002E0574">
        <w:rPr>
          <w:rFonts w:ascii="Times New Roman" w:eastAsia="Calibri" w:hAnsi="Times New Roman" w:cs="Times New Roman"/>
          <w:kern w:val="2"/>
          <w:sz w:val="28"/>
          <w:szCs w:val="28"/>
        </w:rPr>
        <w:t>) в абзаце пятом слова «</w:t>
      </w:r>
      <w:r w:rsidR="00C21A4D"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Курск и Москву</w:t>
      </w:r>
      <w:r w:rsidR="00986B43"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C21A4D"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г. Курск и г. Москву</w:t>
      </w:r>
      <w:r w:rsidR="00986B43"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38D9A63" w14:textId="3C04BE6E" w:rsidR="00FC29B5" w:rsidRPr="002E0574" w:rsidRDefault="00335022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абзацы девятый </w:t>
      </w:r>
      <w:r w:rsidR="00D77FFA" w:rsidRPr="002E0574">
        <w:rPr>
          <w:rFonts w:ascii="Times New Roman" w:eastAsia="Calibri" w:hAnsi="Times New Roman" w:cs="Times New Roman"/>
          <w:kern w:val="2"/>
          <w:sz w:val="28"/>
          <w:szCs w:val="28"/>
        </w:rPr>
        <w:t>- одиннадцатый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6A688D6C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«Федеральный закон от 6 октября 2003 года № 131-ФЗ «Об общих принципах организации местного самоуправления в Российской Федерации»;</w:t>
      </w:r>
    </w:p>
    <w:p w14:paraId="480650AF" w14:textId="4663D9DA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постановление Правительства Российской Федерации от 20 марта 2003 года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</w:t>
      </w:r>
      <w:r w:rsidR="00D77FFA" w:rsidRPr="002E0574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2C561D79" w14:textId="1D1B5206" w:rsidR="00FC29B5" w:rsidRPr="002E0574" w:rsidRDefault="00D77FFA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тратегия социально-экономического развития Курской области на период до 2030 года;»;</w:t>
      </w:r>
    </w:p>
    <w:p w14:paraId="7EB57582" w14:textId="6F4EEBBA" w:rsidR="00FC29B5" w:rsidRPr="002E0574" w:rsidRDefault="00BD4AB1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в абзаце </w:t>
      </w:r>
      <w:r w:rsidR="00BD1577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семнадцатом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«в Программу экономического и социального развития Курской области» заменить словами «в Стратегию социально-экономического развития Курской области на период до 2030 года»;</w:t>
      </w:r>
    </w:p>
    <w:p w14:paraId="1269F22B" w14:textId="044029F6" w:rsidR="00FC29B5" w:rsidRPr="002E0574" w:rsidRDefault="00BD4AB1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д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02D209F7" w14:textId="77777777" w:rsidR="00FC29B5" w:rsidRPr="002E0574" w:rsidRDefault="00FC29B5" w:rsidP="00FC29B5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4ED501C0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0E276667" w14:textId="06E61EC6" w:rsidR="00FC29B5" w:rsidRPr="002E0574" w:rsidRDefault="00FC29B5" w:rsidP="00724A2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189037F1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6FBEC6B4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D9E367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35F58B35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27EA5137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633A601A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5185BD54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12BD3156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7F1A6058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31EF0156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11. Постановление Администрации Курской области от 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39131357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9" w:name="_Hlk122599284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9"/>
    <w:p w14:paraId="2BD9B4F1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59FF4E33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3267F3C3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568500DE" w14:textId="731B47B6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1</w:t>
      </w:r>
      <w:r w:rsidR="00724A24" w:rsidRPr="002E0574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477F1665" w14:textId="4924CB49" w:rsidR="00FC29B5" w:rsidRPr="002E0574" w:rsidRDefault="009F7F3D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FC29B5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в подразделе 2.2 «Территориально-планировочная организация муниципального образования. Баланс земель территории муниципального образования»:</w:t>
      </w:r>
    </w:p>
    <w:p w14:paraId="7CB419D3" w14:textId="660304C1" w:rsidR="00FC29B5" w:rsidRPr="002E0574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в абзаце </w:t>
      </w:r>
      <w:r w:rsidR="003F2C55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пятнадцатом</w:t>
      </w: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="003F2C55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слова «с. Нижний Дубовец» заменить словами «с. Нижний </w:t>
      </w:r>
      <w:proofErr w:type="spellStart"/>
      <w:r w:rsidR="003F2C55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Реутец</w:t>
      </w:r>
      <w:proofErr w:type="spellEnd"/>
      <w:r w:rsidR="003F2C55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»;</w:t>
      </w:r>
    </w:p>
    <w:p w14:paraId="1EA881D8" w14:textId="1C48D97C" w:rsidR="00FC29B5" w:rsidRPr="002E0574" w:rsidRDefault="00C6600A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дополнить </w:t>
      </w:r>
      <w:r w:rsidR="00FC29B5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</w:t>
      </w: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ом</w:t>
      </w:r>
      <w:r w:rsidR="00FC29B5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«Баланс земель» </w:t>
      </w: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следующего содержания</w:t>
      </w:r>
      <w:r w:rsidR="00FC29B5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:</w:t>
      </w:r>
    </w:p>
    <w:p w14:paraId="67C53BDD" w14:textId="77777777" w:rsidR="00FC29B5" w:rsidRPr="002E0574" w:rsidRDefault="00FC29B5" w:rsidP="00FC29B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0" w:name="_Hlk119507830"/>
      <w:bookmarkStart w:id="11" w:name="_Hlk119507894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12" w:name="_Hlk119507813"/>
      <w:r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1496748A" w14:textId="77777777" w:rsidR="00FC29B5" w:rsidRPr="002E0574" w:rsidRDefault="00FC29B5" w:rsidP="00FC29B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B019125" w14:textId="7CD78074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13" w:name="_Hlk121838565"/>
      <w:bookmarkStart w:id="14" w:name="_Hlk120003882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C6600A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Нижнереутчанский</w:t>
      </w:r>
      <w:proofErr w:type="spellEnd"/>
      <w:r w:rsidR="00C6600A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Медвенского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bookmarkEnd w:id="13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14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Start w:id="15" w:name="_Hlk119508083"/>
      <w:bookmarkEnd w:id="10"/>
      <w:bookmarkEnd w:id="11"/>
      <w:bookmarkEnd w:id="12"/>
    </w:p>
    <w:p w14:paraId="362A2F6E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B6A5386" w14:textId="6A971C57" w:rsidR="00FC29B5" w:rsidRPr="002E0574" w:rsidRDefault="00FC29B5" w:rsidP="00FC29B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Баланс земель на 1 </w:t>
      </w:r>
      <w:r w:rsidR="00833877"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января</w:t>
      </w:r>
      <w:r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833877"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p w14:paraId="0912F6E0" w14:textId="77777777" w:rsidR="00FC29B5" w:rsidRPr="002E0574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FC29B5" w:rsidRPr="002E0574" w14:paraId="200F6C45" w14:textId="77777777" w:rsidTr="00B84FAB">
        <w:trPr>
          <w:cantSplit/>
          <w:trHeight w:val="252"/>
          <w:tblHeader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5B5E2" w14:textId="77777777" w:rsidR="00FC29B5" w:rsidRPr="002E0574" w:rsidRDefault="00FC29B5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F7606" w14:textId="77777777" w:rsidR="00FC29B5" w:rsidRPr="002E0574" w:rsidRDefault="00FC29B5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Площадь, га</w:t>
            </w:r>
          </w:p>
        </w:tc>
      </w:tr>
      <w:tr w:rsidR="00FC29B5" w:rsidRPr="002E0574" w14:paraId="161E3310" w14:textId="77777777" w:rsidTr="00B84FAB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94D5D" w14:textId="77777777" w:rsidR="00FC29B5" w:rsidRPr="002E0574" w:rsidRDefault="00FC29B5" w:rsidP="00B10A61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9A867" w14:textId="5A3E0B97" w:rsidR="00FC29B5" w:rsidRPr="002E0574" w:rsidRDefault="00CE10D1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560</w:t>
            </w:r>
            <w:r w:rsidR="00FC29B5"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94</w:t>
            </w:r>
          </w:p>
        </w:tc>
      </w:tr>
      <w:tr w:rsidR="00FC29B5" w:rsidRPr="002E0574" w14:paraId="57F69878" w14:textId="77777777" w:rsidTr="00B84FAB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9B6C5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578C2" w14:textId="11908CB6" w:rsidR="00FC29B5" w:rsidRPr="002E0574" w:rsidRDefault="00CE10D1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</w:t>
            </w:r>
            <w:r w:rsidR="00FC29B5"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56</w:t>
            </w:r>
          </w:p>
        </w:tc>
      </w:tr>
      <w:tr w:rsidR="00CE10D1" w:rsidRPr="002E0574" w14:paraId="62B7A064" w14:textId="77777777" w:rsidTr="00B84FAB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56C69" w14:textId="36B5CADA" w:rsidR="00CE10D1" w:rsidRPr="002E0574" w:rsidRDefault="00CE10D1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Производственная зона Ⅰ - Ⅴ класса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CF820" w14:textId="2ECB6750" w:rsidR="00CE10D1" w:rsidRPr="002E0574" w:rsidRDefault="00CE10D1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70,33</w:t>
            </w:r>
          </w:p>
        </w:tc>
      </w:tr>
      <w:tr w:rsidR="00FC29B5" w:rsidRPr="002E0574" w14:paraId="77505FB9" w14:textId="77777777" w:rsidTr="00B84FAB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42650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E8210" w14:textId="459125F7" w:rsidR="00FC29B5" w:rsidRPr="002E0574" w:rsidRDefault="00DD28D3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8739</w:t>
            </w:r>
            <w:r w:rsidR="00FC29B5" w:rsidRPr="002E0574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83</w:t>
            </w:r>
          </w:p>
        </w:tc>
      </w:tr>
      <w:tr w:rsidR="00FC29B5" w:rsidRPr="002E0574" w14:paraId="2D4AADB5" w14:textId="77777777" w:rsidTr="00B84FAB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53A16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23DD3" w14:textId="5BEF783E" w:rsidR="00FC29B5" w:rsidRPr="002E0574" w:rsidRDefault="00CE10D1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7686</w:t>
            </w:r>
            <w:r w:rsidR="00FC29B5"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20</w:t>
            </w:r>
          </w:p>
        </w:tc>
      </w:tr>
      <w:tr w:rsidR="00FC29B5" w:rsidRPr="002E0574" w14:paraId="233DE41D" w14:textId="77777777" w:rsidTr="00B84FAB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6BB5E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ECAFC" w14:textId="4F4D1264" w:rsidR="00FC29B5" w:rsidRPr="002E0574" w:rsidRDefault="00CE10D1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153</w:t>
            </w:r>
            <w:r w:rsidR="00FC29B5"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02</w:t>
            </w:r>
          </w:p>
        </w:tc>
      </w:tr>
      <w:tr w:rsidR="00FC29B5" w:rsidRPr="002E0574" w14:paraId="67FF86BA" w14:textId="77777777" w:rsidTr="00B84FAB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4F9B7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природно-ландшафтной территории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C9866" w14:textId="01DF5DF0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870</w:t>
            </w:r>
            <w:r w:rsidR="00FC29B5"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61</w:t>
            </w:r>
          </w:p>
        </w:tc>
      </w:tr>
      <w:tr w:rsidR="00FC29B5" w:rsidRPr="002E0574" w14:paraId="0D4F30B2" w14:textId="77777777" w:rsidTr="00B84FAB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06935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0F5B6" w14:textId="442E5CF6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</w:t>
            </w:r>
            <w:r w:rsidR="00FC29B5"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4,</w:t>
            </w: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88</w:t>
            </w:r>
          </w:p>
        </w:tc>
      </w:tr>
      <w:tr w:rsidR="00FC29B5" w:rsidRPr="002E0574" w14:paraId="15A2F09C" w14:textId="77777777" w:rsidTr="00B84FAB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17535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Пруд в составе земель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A462C" w14:textId="23E16435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5</w:t>
            </w:r>
            <w:r w:rsidR="00FC29B5"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12</w:t>
            </w:r>
          </w:p>
        </w:tc>
      </w:tr>
      <w:tr w:rsidR="00FC29B5" w:rsidRPr="002E0574" w14:paraId="42E7A024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5565B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EB80D" w14:textId="4247C29C" w:rsidR="00FC29B5" w:rsidRPr="002E0574" w:rsidRDefault="00DD28D3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bookmarkStart w:id="16" w:name="_Hlk137742032"/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481,73</w:t>
            </w:r>
            <w:bookmarkEnd w:id="16"/>
          </w:p>
        </w:tc>
      </w:tr>
      <w:tr w:rsidR="00FC29B5" w:rsidRPr="002E0574" w14:paraId="3D5D7673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7619D" w14:textId="09AAE8E5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озелененных территорий общего пользования (</w:t>
            </w:r>
            <w:r w:rsidR="00833877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лесопарки, 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парки, сады, скверы, бульвары</w:t>
            </w:r>
            <w:r w:rsidR="00833877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городские леса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8AA64" w14:textId="17FD8FF0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153</w:t>
            </w:r>
            <w:r w:rsidR="00FC29B5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47</w:t>
            </w:r>
          </w:p>
        </w:tc>
      </w:tr>
      <w:tr w:rsidR="00833877" w:rsidRPr="002E0574" w14:paraId="62613DC1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615EF" w14:textId="16DFD29B" w:rsidR="00833877" w:rsidRPr="002E0574" w:rsidRDefault="00833877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рекреации – леса</w:t>
            </w:r>
            <w:r w:rsidR="00B10A61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расположенные на землях населенных пунктов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45302" w14:textId="0EC812CD" w:rsidR="00833877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3,22</w:t>
            </w:r>
          </w:p>
        </w:tc>
      </w:tr>
      <w:tr w:rsidR="00FC29B5" w:rsidRPr="002E0574" w14:paraId="4B2ED132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5F57D" w14:textId="351F4E8C" w:rsidR="00FC29B5" w:rsidRPr="002E0574" w:rsidRDefault="00FC29B5" w:rsidP="00FC29B5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Контура лесных участков в картографических материалах соответствуют сведениям по </w:t>
            </w:r>
            <w:r w:rsidR="00833877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Обоянскому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лесничеству, внесенным в ЕГРН с реестровым номером 46:</w:t>
            </w:r>
            <w:r w:rsidR="00833877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16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-</w:t>
            </w:r>
            <w:r w:rsidR="00833877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.</w:t>
            </w:r>
            <w:r w:rsidR="00833877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7A2D7" w14:textId="7250EB35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bookmarkStart w:id="17" w:name="_Hlk138322182"/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320</w:t>
            </w:r>
            <w:r w:rsidR="00FC29B5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bookmarkEnd w:id="17"/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</w:t>
            </w:r>
          </w:p>
        </w:tc>
      </w:tr>
      <w:tr w:rsidR="00FC29B5" w:rsidRPr="002E0574" w14:paraId="2D770EF1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42C1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9CCE9" w14:textId="421DA6FF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  <w:r w:rsidR="00FC29B5"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94</w:t>
            </w:r>
          </w:p>
        </w:tc>
      </w:tr>
      <w:tr w:rsidR="00FC29B5" w:rsidRPr="002E0574" w14:paraId="5A2D25A0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4F69C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5AE51" w14:textId="5FC06DBF" w:rsidR="00FC29B5" w:rsidRPr="002E0574" w:rsidRDefault="00DD28D3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134</w:t>
            </w:r>
            <w:r w:rsidR="00FC29B5"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14</w:t>
            </w:r>
          </w:p>
        </w:tc>
      </w:tr>
      <w:tr w:rsidR="00833877" w:rsidRPr="002E0574" w14:paraId="50522279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7245E" w14:textId="2782A043" w:rsidR="00833877" w:rsidRPr="002E0574" w:rsidRDefault="00833877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B1FDD" w14:textId="6434C21E" w:rsidR="00833877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7,64</w:t>
            </w:r>
          </w:p>
        </w:tc>
      </w:tr>
      <w:tr w:rsidR="00FC29B5" w:rsidRPr="002E0574" w14:paraId="01E75707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960EA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7B92A" w14:textId="2AA463BD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15</w:t>
            </w:r>
            <w:r w:rsidR="00FC29B5" w:rsidRPr="002E0574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,0</w:t>
            </w:r>
            <w:r w:rsidRPr="002E0574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9</w:t>
            </w:r>
          </w:p>
        </w:tc>
      </w:tr>
      <w:tr w:rsidR="00FC29B5" w:rsidRPr="002E0574" w14:paraId="0577C4C8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2680F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EC9FD" w14:textId="654074FA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111</w:t>
            </w:r>
            <w:r w:rsidR="00FC29B5" w:rsidRPr="002E0574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41</w:t>
            </w:r>
          </w:p>
        </w:tc>
      </w:tr>
      <w:tr w:rsidR="00FC29B5" w:rsidRPr="002E0574" w14:paraId="4DCD8C9A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4E646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2FF6B" w14:textId="46460C45" w:rsidR="00FC29B5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15</w:t>
            </w:r>
            <w:r w:rsidR="00FC29B5"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30</w:t>
            </w:r>
          </w:p>
        </w:tc>
      </w:tr>
      <w:tr w:rsidR="00833877" w:rsidRPr="002E0574" w14:paraId="2F3EB457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5AA38" w14:textId="1967390E" w:rsidR="00833877" w:rsidRPr="002E0574" w:rsidRDefault="00833877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складирования и захоронения отходов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0050E" w14:textId="0A254100" w:rsidR="00833877" w:rsidRPr="002E0574" w:rsidRDefault="0083387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6,23</w:t>
            </w:r>
          </w:p>
        </w:tc>
      </w:tr>
      <w:tr w:rsidR="00FC29B5" w:rsidRPr="002E0574" w14:paraId="5815DACF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7DCE4" w14:textId="77777777" w:rsidR="00FC29B5" w:rsidRPr="002E0574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1F4B7" w14:textId="2E3A1A31" w:rsidR="00FC29B5" w:rsidRPr="002E0574" w:rsidRDefault="00DD28D3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bookmarkStart w:id="18" w:name="_Hlk137741889"/>
            <w:bookmarkStart w:id="19" w:name="_Hlk156202741"/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10017</w:t>
            </w:r>
            <w:r w:rsidR="00FC29B5"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bookmarkEnd w:id="18"/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06</w:t>
            </w:r>
            <w:bookmarkEnd w:id="19"/>
          </w:p>
        </w:tc>
      </w:tr>
      <w:bookmarkEnd w:id="15"/>
    </w:tbl>
    <w:p w14:paraId="5978183B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</w:p>
    <w:p w14:paraId="6F4671E3" w14:textId="651781DA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Общая площадь земель в границах муниципального образования «</w:t>
      </w:r>
      <w:proofErr w:type="spellStart"/>
      <w:r w:rsidR="00C6600A"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Нижнереутчанский</w:t>
      </w:r>
      <w:proofErr w:type="spellEnd"/>
      <w:r w:rsidR="00C6600A"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района Курской области составляет </w:t>
      </w:r>
      <w:r w:rsidR="00DD28D3"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10017,06</w:t>
      </w: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га. Наибольший удельный вес в структуре земельного фонда занимают зоны сельскохозяйственного назначения – </w:t>
      </w:r>
      <w:r w:rsidR="00DD28D3"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8739,83</w:t>
      </w: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 (8</w:t>
      </w:r>
      <w:r w:rsidR="00DD28D3"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7</w:t>
      </w: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,2 %).»;</w:t>
      </w:r>
    </w:p>
    <w:p w14:paraId="7C8C053A" w14:textId="05E81255" w:rsidR="00FC29B5" w:rsidRPr="002E0574" w:rsidRDefault="009F7F3D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ж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2.3 «Экономическая база муниципального образования»:</w:t>
      </w:r>
    </w:p>
    <w:p w14:paraId="22B17457" w14:textId="41805C95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подразделе «Промышленный и агропромышленный комплекс»:</w:t>
      </w:r>
    </w:p>
    <w:p w14:paraId="0CC8E13C" w14:textId="28BB9FA5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="003771B9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 «крупного рогатого скота» дополнить словами «(далее – КРС)»;</w:t>
      </w:r>
    </w:p>
    <w:p w14:paraId="47C88B4C" w14:textId="163238EF" w:rsidR="000F5FD2" w:rsidRPr="002E0574" w:rsidRDefault="000F5FD2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таблице:</w:t>
      </w:r>
    </w:p>
    <w:p w14:paraId="79D99356" w14:textId="61BB613C" w:rsidR="000F5FD2" w:rsidRPr="002E0574" w:rsidRDefault="000F5FD2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позицию, касающуюся КФХ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Лариков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Вячеслав Иванович исключить;</w:t>
      </w:r>
    </w:p>
    <w:p w14:paraId="19490527" w14:textId="24B7207D" w:rsidR="000F5FD2" w:rsidRPr="002E0574" w:rsidRDefault="000F5FD2" w:rsidP="000F5FD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позицию, касающуюся КФХ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Лариков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Егор Иванович исключить;</w:t>
      </w:r>
    </w:p>
    <w:p w14:paraId="0053A147" w14:textId="7BA084EC" w:rsidR="000F5FD2" w:rsidRPr="002E0574" w:rsidRDefault="000F5FD2" w:rsidP="000F5FD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позицию, касающуюся КФХ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Лариков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Владимир Алексеевич исключить;</w:t>
      </w:r>
    </w:p>
    <w:p w14:paraId="61E717DE" w14:textId="36B62540" w:rsidR="000F5FD2" w:rsidRPr="002E0574" w:rsidRDefault="000F5FD2" w:rsidP="000F5FD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позицию, касающуюся КФХ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Рагулин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Александр Владимирович исключить;</w:t>
      </w:r>
    </w:p>
    <w:p w14:paraId="68435730" w14:textId="5EE7762A" w:rsidR="00F8200B" w:rsidRPr="002E0574" w:rsidRDefault="00F8200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«Проектные предложения»:</w:t>
      </w:r>
    </w:p>
    <w:p w14:paraId="66FD1B94" w14:textId="30F8EE66" w:rsidR="00C01AEC" w:rsidRPr="002E0574" w:rsidRDefault="00C01AEC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аббревиатуру «КФХ» заменить словами «крестьянского фермерского хозяйства»,</w:t>
      </w:r>
    </w:p>
    <w:p w14:paraId="1AB24743" w14:textId="27943A92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</w:t>
      </w:r>
      <w:r w:rsidR="00F8200B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C01AE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четвертом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8200B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«(соотношение между валовыми надоями молока и надоями на 1 корову во всех категориях хозяйств </w:t>
      </w:r>
      <w:r w:rsidR="00C01AEC" w:rsidRPr="002E0574">
        <w:rPr>
          <w:rFonts w:ascii="Times New Roman" w:eastAsia="Calibri" w:hAnsi="Times New Roman" w:cs="Times New Roman"/>
          <w:kern w:val="2"/>
          <w:sz w:val="28"/>
          <w:szCs w:val="28"/>
        </w:rPr>
        <w:t>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составляет </w:t>
      </w:r>
      <w:r w:rsidR="00610C34" w:rsidRPr="002E0574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C01AEC" w:rsidRPr="002E0574">
        <w:rPr>
          <w:rFonts w:ascii="Times New Roman" w:eastAsia="Calibri" w:hAnsi="Times New Roman" w:cs="Times New Roman"/>
          <w:kern w:val="2"/>
          <w:sz w:val="28"/>
          <w:szCs w:val="28"/>
        </w:rPr>
        <w:t>0</w:t>
      </w:r>
      <w:r w:rsidR="00610C34" w:rsidRPr="002E0574">
        <w:rPr>
          <w:rFonts w:ascii="Times New Roman" w:eastAsia="Calibri" w:hAnsi="Times New Roman" w:cs="Times New Roman"/>
          <w:kern w:val="2"/>
          <w:sz w:val="28"/>
          <w:szCs w:val="28"/>
        </w:rPr>
        <w:t>00-1500 кг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)» исключить;</w:t>
      </w:r>
    </w:p>
    <w:p w14:paraId="4464939B" w14:textId="41222273" w:rsidR="00FC29B5" w:rsidRPr="002E0574" w:rsidRDefault="008320D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F51AF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седьмом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«в Курске, Курчатове, Железногорске</w:t>
      </w:r>
      <w:r w:rsidR="00D50F66" w:rsidRPr="002E0574">
        <w:rPr>
          <w:rFonts w:ascii="Times New Roman" w:eastAsia="Calibri" w:hAnsi="Times New Roman" w:cs="Times New Roman"/>
          <w:kern w:val="2"/>
          <w:sz w:val="28"/>
          <w:szCs w:val="28"/>
        </w:rPr>
        <w:t>, Обояни, Рыльске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«в г. Курске, г. Курчатове, г. Железногорск</w:t>
      </w:r>
      <w:r w:rsidR="00D50F66" w:rsidRPr="002E0574">
        <w:rPr>
          <w:rFonts w:ascii="Times New Roman" w:eastAsia="Calibri" w:hAnsi="Times New Roman" w:cs="Times New Roman"/>
          <w:kern w:val="2"/>
          <w:sz w:val="28"/>
          <w:szCs w:val="28"/>
        </w:rPr>
        <w:t>е, г. Обоян</w:t>
      </w:r>
      <w:r w:rsidR="00AE2317" w:rsidRPr="002E0574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="00D50F66" w:rsidRPr="002E0574">
        <w:rPr>
          <w:rFonts w:ascii="Times New Roman" w:eastAsia="Calibri" w:hAnsi="Times New Roman" w:cs="Times New Roman"/>
          <w:kern w:val="2"/>
          <w:sz w:val="28"/>
          <w:szCs w:val="28"/>
        </w:rPr>
        <w:t>, г. Рыльске»,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последнее предложение исключить;</w:t>
      </w:r>
    </w:p>
    <w:p w14:paraId="617F78F9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«Развитие промышленности»:</w:t>
      </w:r>
    </w:p>
    <w:p w14:paraId="7250D639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предложение первое исключить;</w:t>
      </w:r>
    </w:p>
    <w:p w14:paraId="22374CE2" w14:textId="0A2A432A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</w:t>
      </w:r>
      <w:r w:rsidR="00350926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Медвенского района, как и в </w:t>
      </w:r>
      <w:proofErr w:type="spellStart"/>
      <w:r w:rsidR="00350926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Нижнереутчанском</w:t>
      </w:r>
      <w:proofErr w:type="spellEnd"/>
      <w:r w:rsidR="00350926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сельсовете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«муниципального образования «</w:t>
      </w:r>
      <w:proofErr w:type="spellStart"/>
      <w:r w:rsidR="00350926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 w:rsidR="00350926" w:rsidRPr="002E0574">
        <w:rPr>
          <w:rFonts w:ascii="Times New Roman" w:eastAsia="Calibri" w:hAnsi="Times New Roman" w:cs="Times New Roman"/>
          <w:kern w:val="2"/>
          <w:sz w:val="28"/>
          <w:szCs w:val="28"/>
        </w:rPr>
        <w:t>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области»;</w:t>
      </w:r>
    </w:p>
    <w:p w14:paraId="4B7BBD05" w14:textId="6F4F2D8E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CB2D91" w:rsidRPr="002E0574">
        <w:rPr>
          <w:rFonts w:ascii="Times New Roman" w:eastAsia="Calibri" w:hAnsi="Times New Roman" w:cs="Times New Roman"/>
          <w:kern w:val="2"/>
          <w:sz w:val="28"/>
          <w:szCs w:val="28"/>
        </w:rPr>
        <w:t>четвертом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аббревиатуру «РФ» заменить словами «Российской Федерации»;</w:t>
      </w:r>
    </w:p>
    <w:p w14:paraId="76CF3F2F" w14:textId="273B2CC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после таблицы «Задачи и мероприятия по развитию и поддержки малого предпринимательства» </w:t>
      </w:r>
      <w:r w:rsidR="002D76A6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подраздела «Развитие малого и среднего предпринимательства»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2D76A6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 Федеральным законом от 24.07.2007 г. № 209-ФЗ «О развитии малого и среднего предпринимательства в Российской Федерации» </w:t>
      </w:r>
      <w:r w:rsidR="00F51D74" w:rsidRPr="002E0574">
        <w:rPr>
          <w:rFonts w:ascii="Times New Roman" w:eastAsia="Calibri" w:hAnsi="Times New Roman" w:cs="Times New Roman"/>
          <w:kern w:val="2"/>
          <w:sz w:val="28"/>
          <w:szCs w:val="28"/>
        </w:rPr>
        <w:t>и областной целевой программой «Развитие малого и среднего предпринимательства в Курской области на 2012-2015 годы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 Федеральным законом от</w:t>
      </w:r>
      <w:r w:rsidR="00512A8B" w:rsidRPr="002E057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24 июля 2007 г. №</w:t>
      </w:r>
      <w:r w:rsidR="002D76A6" w:rsidRPr="002E057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209-ФЗ «О развитии малого и среднего предпринимательства в Российской Федерации»;</w:t>
      </w:r>
    </w:p>
    <w:p w14:paraId="07B7DC73" w14:textId="7E87FE47" w:rsidR="00FC29B5" w:rsidRPr="002E0574" w:rsidRDefault="00304E1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) в подразделе 2.4 «Население»:</w:t>
      </w:r>
    </w:p>
    <w:p w14:paraId="3390CA52" w14:textId="6D06FAA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bookmarkStart w:id="20" w:name="_Hlk123034513"/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втором слова «</w:t>
      </w:r>
      <w:r w:rsidR="00E9192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Медвенский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район» заменить словами «Муниципальное образование «</w:t>
      </w:r>
      <w:proofErr w:type="spellStart"/>
      <w:r w:rsidR="00E91927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E91927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области»;</w:t>
      </w:r>
    </w:p>
    <w:p w14:paraId="54AE7B83" w14:textId="743CB642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в наименовании рисунка «Динамика важнейших демографических показателей РФ в динамике до 201</w:t>
      </w:r>
      <w:r w:rsidR="00964E9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9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года (по оценке ЦМАКП)» аббревиатуру «РФ» заменить словами «Российской Федерации»;</w:t>
      </w:r>
    </w:p>
    <w:p w14:paraId="44C5349F" w14:textId="0CD0A79F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после рисунка «Динамика важнейших демографических показателей 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РФ в динамике до 201</w:t>
      </w:r>
      <w:r w:rsidR="00964E9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9 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года (по оценке ЦМАКП)»</w:t>
      </w:r>
      <w:bookmarkEnd w:id="20"/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:</w:t>
      </w:r>
    </w:p>
    <w:p w14:paraId="4870545F" w14:textId="77777777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абзацы второй - восьмой исключить;</w:t>
      </w:r>
    </w:p>
    <w:p w14:paraId="53A560B8" w14:textId="3406C890" w:rsidR="005F5357" w:rsidRPr="002E0574" w:rsidRDefault="005F5357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</w:t>
      </w:r>
      <w:r w:rsidR="005A567A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Общие сведения о семьях, проживающих на территории Медвенского района Курской области по состоянию на 01.01.2015г.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»:</w:t>
      </w:r>
    </w:p>
    <w:p w14:paraId="18619B54" w14:textId="34D43D92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5F535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первом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</w:t>
      </w:r>
      <w:r w:rsidR="005A567A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как и в Медвенском районе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 целом,» исключить;</w:t>
      </w:r>
    </w:p>
    <w:p w14:paraId="73909EAF" w14:textId="570CA19D" w:rsidR="00FC29B5" w:rsidRPr="002E0574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557892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девятом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слово «проекта» заменить словами «Генерального плана»;</w:t>
      </w:r>
    </w:p>
    <w:p w14:paraId="5B6CCB7D" w14:textId="6A83095A" w:rsidR="00B1638F" w:rsidRPr="002E0574" w:rsidRDefault="00B1638F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десятом слова «пгт Медвенка» заменить словами «п. Медвенка»;</w:t>
      </w:r>
    </w:p>
    <w:p w14:paraId="0427F01E" w14:textId="0E595155" w:rsidR="005F5357" w:rsidRPr="002E0574" w:rsidRDefault="005F5357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2848DF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пятнадцатом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«Белгородскую, орловскую области, Москву</w:t>
      </w:r>
      <w:r w:rsidR="002848DF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в Украину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«Белгородскую область, Орловскую область, г. Москву»;</w:t>
      </w:r>
    </w:p>
    <w:p w14:paraId="56CED2FE" w14:textId="77570DD7" w:rsidR="00E5464E" w:rsidRPr="002E0574" w:rsidRDefault="0066639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к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в </w:t>
      </w:r>
      <w:r w:rsidR="0054186A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абзаце втором подраздела «Движение жилищного фонда»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54186A" w:rsidRPr="002E0574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2.5 «Жилищный фонд»</w:t>
      </w:r>
      <w:r w:rsidR="0054186A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E5464E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54186A" w:rsidRPr="002E0574">
        <w:rPr>
          <w:rFonts w:ascii="Times New Roman" w:eastAsia="Calibri" w:hAnsi="Times New Roman" w:cs="Times New Roman"/>
          <w:kern w:val="2"/>
          <w:sz w:val="28"/>
          <w:szCs w:val="28"/>
        </w:rPr>
        <w:t>1 кв. м</w:t>
      </w:r>
      <w:r w:rsidR="00E5464E"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54186A" w:rsidRPr="002E0574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E5464E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</w:t>
      </w:r>
      <w:r w:rsidR="00E5464E" w:rsidRPr="002E0574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="00E5464E"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29E8EF4" w14:textId="13A838F4" w:rsidR="00FC29B5" w:rsidRPr="002E0574" w:rsidRDefault="007B347E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л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2.6 «Система культурно-бытового обслуживания»:</w:t>
      </w:r>
    </w:p>
    <w:p w14:paraId="47DF1F80" w14:textId="350786C4" w:rsidR="00FC29B5" w:rsidRPr="002E0574" w:rsidRDefault="0091359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абзац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перв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ом слова «- и представлена следующими объектами»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исключить;</w:t>
      </w:r>
    </w:p>
    <w:p w14:paraId="645BD496" w14:textId="3F339EC7" w:rsidR="0091359B" w:rsidRPr="002E0574" w:rsidRDefault="0091359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 «Школы» исключить;</w:t>
      </w:r>
    </w:p>
    <w:p w14:paraId="60DA5870" w14:textId="0B2F14EA" w:rsidR="0091359B" w:rsidRPr="002E0574" w:rsidRDefault="0091359B" w:rsidP="009135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 «Клубы» исключить;</w:t>
      </w:r>
    </w:p>
    <w:p w14:paraId="337FA910" w14:textId="5E219834" w:rsidR="0091359B" w:rsidRPr="002E0574" w:rsidRDefault="0091359B" w:rsidP="009135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 «Библиотеки» исключить;</w:t>
      </w:r>
    </w:p>
    <w:p w14:paraId="2E1AA4C7" w14:textId="7E4B702D" w:rsidR="0091359B" w:rsidRPr="002E0574" w:rsidRDefault="0091359B" w:rsidP="009135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 «Фельдшерско-акушерские пункты» исключить;</w:t>
      </w:r>
    </w:p>
    <w:p w14:paraId="62F973D6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1" w:name="_Hlk125032001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 «Образование</w:t>
      </w:r>
      <w:r w:rsidRPr="002E0574">
        <w:t xml:space="preserve">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и воспитание» изложить в следующей редакции:</w:t>
      </w:r>
    </w:p>
    <w:p w14:paraId="55C7A561" w14:textId="05FB19A1" w:rsidR="00FC29B5" w:rsidRPr="002E0574" w:rsidRDefault="00FC29B5" w:rsidP="00FC29B5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Образование и воспитание</w:t>
      </w:r>
    </w:p>
    <w:p w14:paraId="672070FF" w14:textId="77777777" w:rsidR="00FC29B5" w:rsidRPr="002E0574" w:rsidRDefault="00FC29B5" w:rsidP="00FC29B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29BE304" w14:textId="77777777" w:rsidR="00FC29B5" w:rsidRPr="002E0574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1160FE60" w14:textId="77777777" w:rsidR="00FC29B5" w:rsidRPr="002E0574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bookmarkEnd w:id="21"/>
    <w:p w14:paraId="7359E2D5" w14:textId="7BC8765B" w:rsidR="00FC29B5" w:rsidRPr="002E0574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«Общеобразовательные школы»</w:t>
      </w:r>
      <w:r w:rsidR="00F02E81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изложить в следующей редакции:</w:t>
      </w:r>
    </w:p>
    <w:p w14:paraId="1F36F329" w14:textId="173FE859" w:rsidR="00F02E81" w:rsidRPr="002E0574" w:rsidRDefault="00F02E81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="00B3264D"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Общеобразовательные организации</w:t>
      </w:r>
    </w:p>
    <w:p w14:paraId="2E5447D0" w14:textId="77777777" w:rsidR="00B3264D" w:rsidRPr="002E0574" w:rsidRDefault="00B3264D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75BE6F0A" w14:textId="0BD969AE" w:rsidR="00FC29B5" w:rsidRPr="002E0574" w:rsidRDefault="00FC1F1E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На территории муниципального образования «</w:t>
      </w:r>
      <w:proofErr w:type="spellStart"/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Нижнереутчанский</w:t>
      </w:r>
      <w:proofErr w:type="spellEnd"/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сельсовет» Медвенского</w:t>
      </w: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района Курской области функционирует </w:t>
      </w:r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1</w:t>
      </w: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общеобразовательн</w:t>
      </w:r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ая</w:t>
      </w: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организаци</w:t>
      </w:r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я </w:t>
      </w:r>
      <w:proofErr w:type="spellStart"/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Нижнереутчанский</w:t>
      </w:r>
      <w:proofErr w:type="spellEnd"/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филиал МОКУ «</w:t>
      </w:r>
      <w:proofErr w:type="spellStart"/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Вышнереутчанская</w:t>
      </w:r>
      <w:proofErr w:type="spellEnd"/>
      <w:r w:rsidR="007D7446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СОШ»</w:t>
      </w:r>
      <w:r w:rsidR="008A6534"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37B19FF7" w14:textId="77777777" w:rsidR="00FC1F1E" w:rsidRPr="002E0574" w:rsidRDefault="00FC1F1E">
      <w:pPr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br w:type="page"/>
      </w:r>
    </w:p>
    <w:p w14:paraId="25B6C294" w14:textId="20E941E7" w:rsidR="00FC29B5" w:rsidRPr="002E0574" w:rsidRDefault="00FC29B5" w:rsidP="00FC29B5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lastRenderedPageBreak/>
        <w:t>Таблица. Перечень общеобразовательных организаций муниципального образования «</w:t>
      </w:r>
      <w:proofErr w:type="spellStart"/>
      <w:r w:rsidR="008A6534"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Нижнереутчанский</w:t>
      </w:r>
      <w:proofErr w:type="spellEnd"/>
      <w:r w:rsidR="008A6534"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сельсовет» Медвенского</w:t>
      </w:r>
      <w:r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 района Курской области</w:t>
      </w: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</w:p>
    <w:p w14:paraId="6F5369A0" w14:textId="77777777" w:rsidR="00FC29B5" w:rsidRPr="002E0574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tbl>
      <w:tblPr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1"/>
        <w:gridCol w:w="2835"/>
        <w:gridCol w:w="2693"/>
        <w:gridCol w:w="1276"/>
        <w:gridCol w:w="1276"/>
      </w:tblGrid>
      <w:tr w:rsidR="00653466" w:rsidRPr="002E0574" w14:paraId="458A728A" w14:textId="77777777" w:rsidTr="002628F6">
        <w:trPr>
          <w:trHeight w:val="20"/>
          <w:jc w:val="center"/>
        </w:trPr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27282D5" w14:textId="0DC02B22" w:rsidR="00653466" w:rsidRPr="002E0574" w:rsidRDefault="00653466" w:rsidP="00653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E11FFAA" w14:textId="5349B100" w:rsidR="00653466" w:rsidRPr="002E0574" w:rsidRDefault="00653466" w:rsidP="00653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3D0C330" w14:textId="054CF713" w:rsidR="00653466" w:rsidRPr="002E0574" w:rsidRDefault="00653466" w:rsidP="00653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организации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ADCD8EA" w14:textId="00CE42E2" w:rsidR="00653466" w:rsidRPr="002E0574" w:rsidRDefault="00653466" w:rsidP="00653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</w:t>
            </w:r>
          </w:p>
          <w:p w14:paraId="257A3FA2" w14:textId="6455A6B8" w:rsidR="00653466" w:rsidRPr="002E0574" w:rsidRDefault="00653466" w:rsidP="00653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мест (проектное)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586F5A5" w14:textId="0B8FFAD2" w:rsidR="00653466" w:rsidRPr="002E0574" w:rsidRDefault="00653466" w:rsidP="00653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Год </w:t>
            </w:r>
            <w:r w:rsidRPr="002E0574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постройки</w:t>
            </w:r>
          </w:p>
        </w:tc>
      </w:tr>
      <w:tr w:rsidR="00653466" w:rsidRPr="002E0574" w14:paraId="6A57CC12" w14:textId="77777777" w:rsidTr="002628F6">
        <w:trPr>
          <w:trHeight w:val="20"/>
          <w:jc w:val="center"/>
        </w:trPr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3BB36D8" w14:textId="77777777" w:rsidR="00653466" w:rsidRPr="002E0574" w:rsidRDefault="00653466" w:rsidP="00653466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033C65A" w14:textId="57261C35" w:rsidR="00653466" w:rsidRPr="002E0574" w:rsidRDefault="008A6534" w:rsidP="00653466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proofErr w:type="spellStart"/>
            <w:r w:rsidRPr="002E0574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Нижнереутчанский</w:t>
            </w:r>
            <w:proofErr w:type="spellEnd"/>
            <w:r w:rsidRPr="002E0574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 xml:space="preserve"> филиал МОКУ «</w:t>
            </w:r>
            <w:proofErr w:type="spellStart"/>
            <w:r w:rsidRPr="002E0574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Вышнереутчанская</w:t>
            </w:r>
            <w:proofErr w:type="spellEnd"/>
            <w:r w:rsidRPr="002E0574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 xml:space="preserve"> СОШ»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87C7E8D" w14:textId="2D6E490C" w:rsidR="00653466" w:rsidRPr="002E0574" w:rsidRDefault="00653466" w:rsidP="00653466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Курская область, </w:t>
            </w:r>
            <w:r w:rsidR="008A6534"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Медвенского</w:t>
            </w: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район, муниципальное образование «</w:t>
            </w:r>
            <w:proofErr w:type="spellStart"/>
            <w:r w:rsidR="008A6534"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Нижнереутчанский</w:t>
            </w:r>
            <w:proofErr w:type="spellEnd"/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сельсовет»,</w:t>
            </w:r>
          </w:p>
          <w:p w14:paraId="2D4D21EB" w14:textId="3DF7A9E0" w:rsidR="00653466" w:rsidRPr="002E0574" w:rsidRDefault="008A6534" w:rsidP="00653466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с. Нижний </w:t>
            </w:r>
            <w:proofErr w:type="spellStart"/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Реутец</w:t>
            </w:r>
            <w:proofErr w:type="spellEnd"/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, д. 81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31B0932" w14:textId="78FD7235" w:rsidR="00653466" w:rsidRPr="002E0574" w:rsidRDefault="002628F6" w:rsidP="00653466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B6CDC9B" w14:textId="3D8AFD7F" w:rsidR="00653466" w:rsidRPr="002E0574" w:rsidRDefault="002628F6" w:rsidP="00653466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1968</w:t>
            </w:r>
          </w:p>
        </w:tc>
      </w:tr>
    </w:tbl>
    <w:p w14:paraId="16FD5717" w14:textId="77777777" w:rsidR="00FC29B5" w:rsidRPr="002E0574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»;</w:t>
      </w:r>
    </w:p>
    <w:p w14:paraId="27702ABB" w14:textId="3B05C285" w:rsidR="00D91B12" w:rsidRPr="002E0574" w:rsidRDefault="00D91B12" w:rsidP="00D91B12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«Дошкольное образование» исключить;</w:t>
      </w:r>
    </w:p>
    <w:p w14:paraId="54B7FC88" w14:textId="77777777" w:rsidR="00FC29B5" w:rsidRPr="002E0574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«Дополнительное образование» исключить;</w:t>
      </w:r>
    </w:p>
    <w:p w14:paraId="315FDCAD" w14:textId="7325F77D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подраздел «Здравоохранение и социальное обеспечение» </w:t>
      </w:r>
      <w:r w:rsidR="001D5A2C" w:rsidRPr="002E0574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5288F3A5" w14:textId="18913D81" w:rsidR="0005659B" w:rsidRPr="002E0574" w:rsidRDefault="001D5A2C" w:rsidP="0005659B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05659B"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Здравоохранение и социальное обеспечение</w:t>
      </w:r>
    </w:p>
    <w:p w14:paraId="4023BB14" w14:textId="77777777" w:rsidR="0005659B" w:rsidRPr="002E0574" w:rsidRDefault="0005659B" w:rsidP="0005659B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6AF7D023" w14:textId="2A0D5A58" w:rsidR="0005659B" w:rsidRPr="002E0574" w:rsidRDefault="0005659B" w:rsidP="000565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proofErr w:type="spellStart"/>
      <w:r w:rsidR="0093178C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93178C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учреждения здравоохранения представлены</w:t>
      </w:r>
      <w:r w:rsidR="0093178C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proofErr w:type="spellStart"/>
      <w:r w:rsidR="0093178C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Нижнереутчанским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фельдшерско-акушерским пунктом (далее – ФАП) в </w:t>
      </w:r>
      <w:r w:rsidR="0093178C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с. Нижний </w:t>
      </w:r>
      <w:proofErr w:type="spellStart"/>
      <w:r w:rsidR="0093178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Реутец</w:t>
      </w:r>
      <w:proofErr w:type="spellEnd"/>
      <w:r w:rsidR="0093178C" w:rsidRPr="002E0574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782739F1" w14:textId="77777777" w:rsidR="00EF7FB4" w:rsidRPr="002E0574" w:rsidRDefault="00EF7FB4" w:rsidP="0005659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0A6F6299" w14:textId="4C01B26F" w:rsidR="0005659B" w:rsidRPr="002E0574" w:rsidRDefault="0005659B" w:rsidP="0005659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Таблица. Перечень объектов </w:t>
      </w:r>
      <w:r w:rsidRPr="002E0574">
        <w:rPr>
          <w:rFonts w:ascii="Times New Roman" w:eastAsia="Calibri" w:hAnsi="Times New Roman" w:cs="Times New Roman"/>
          <w:b/>
          <w:bCs/>
          <w:color w:val="000000" w:themeColor="text1"/>
          <w:kern w:val="2"/>
          <w:sz w:val="28"/>
          <w:szCs w:val="28"/>
        </w:rPr>
        <w:t xml:space="preserve">здравоохранения </w:t>
      </w: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муниципального образования «</w:t>
      </w:r>
      <w:proofErr w:type="spellStart"/>
      <w:r w:rsidR="00C22EC6"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Нижнереутчанский</w:t>
      </w:r>
      <w:proofErr w:type="spellEnd"/>
      <w:r w:rsidR="00C22EC6"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74AC20B3" w14:textId="77777777" w:rsidR="0005659B" w:rsidRPr="002E0574" w:rsidRDefault="0005659B" w:rsidP="0005659B">
      <w:pPr>
        <w:widowControl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</w:p>
    <w:tbl>
      <w:tblPr>
        <w:tblW w:w="906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5"/>
        <w:gridCol w:w="2741"/>
        <w:gridCol w:w="2551"/>
        <w:gridCol w:w="1701"/>
        <w:gridCol w:w="1553"/>
      </w:tblGrid>
      <w:tr w:rsidR="00C94257" w:rsidRPr="002E0574" w14:paraId="3CC41A0F" w14:textId="77777777" w:rsidTr="00537F76">
        <w:trPr>
          <w:tblHeader/>
          <w:jc w:val="center"/>
        </w:trPr>
        <w:tc>
          <w:tcPr>
            <w:tcW w:w="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75FE5F" w14:textId="3975F193" w:rsidR="00C94257" w:rsidRPr="002E0574" w:rsidRDefault="00C94257" w:rsidP="009C7EE1">
            <w:pPr>
              <w:spacing w:after="0" w:line="240" w:lineRule="auto"/>
              <w:ind w:left="-120" w:right="-109"/>
              <w:jc w:val="center"/>
              <w:rPr>
                <w:rFonts w:ascii="Times New Roman" w:hAnsi="Times New Roman" w:cs="Times New Roman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AC3923" w14:textId="1C66254F" w:rsidR="00C94257" w:rsidRPr="002E0574" w:rsidRDefault="00C94257" w:rsidP="00DC6B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учреждения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5A1C2" w14:textId="4B52E7ED" w:rsidR="00C94257" w:rsidRPr="002E0574" w:rsidRDefault="00C94257" w:rsidP="00C94257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учреждения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8CB6D6" w14:textId="70DB8E79" w:rsidR="00C94257" w:rsidRPr="002E0574" w:rsidRDefault="00C94257" w:rsidP="0005659B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Вместимость</w:t>
            </w:r>
          </w:p>
          <w:p w14:paraId="4518B726" w14:textId="5D772FFF" w:rsidR="00C94257" w:rsidRPr="002E0574" w:rsidRDefault="00C94257" w:rsidP="0005659B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учреждения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3718ED" w14:textId="4DF0654E" w:rsidR="00C94257" w:rsidRPr="002E0574" w:rsidRDefault="00C94257" w:rsidP="0005659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Год постройки</w:t>
            </w:r>
          </w:p>
        </w:tc>
      </w:tr>
      <w:tr w:rsidR="00C94257" w:rsidRPr="002E0574" w14:paraId="0618E40D" w14:textId="77777777" w:rsidTr="00537F76">
        <w:trPr>
          <w:tblHeader/>
          <w:jc w:val="center"/>
        </w:trPr>
        <w:tc>
          <w:tcPr>
            <w:tcW w:w="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2882BF" w14:textId="79D758DB" w:rsidR="00C94257" w:rsidRPr="002E0574" w:rsidRDefault="00C94257" w:rsidP="0005659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2CB64D" w14:textId="244C5B6E" w:rsidR="00C94257" w:rsidRPr="002E0574" w:rsidRDefault="00C94257" w:rsidP="00F02B69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proofErr w:type="spellStart"/>
            <w:r w:rsidRPr="002E0574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Нижнереутчанский</w:t>
            </w:r>
            <w:proofErr w:type="spellEnd"/>
            <w:r w:rsidRPr="002E0574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 xml:space="preserve"> ФАП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A3C29" w14:textId="77777777" w:rsidR="00F02B69" w:rsidRPr="002E0574" w:rsidRDefault="00F02B69" w:rsidP="00F02B6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Медвенского район, муниципальное образование «</w:t>
            </w:r>
            <w:proofErr w:type="spellStart"/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Нижнереутчанский</w:t>
            </w:r>
            <w:proofErr w:type="spellEnd"/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сельсовет»,</w:t>
            </w:r>
          </w:p>
          <w:p w14:paraId="6011BCC1" w14:textId="2CF1C41E" w:rsidR="00C94257" w:rsidRPr="002E0574" w:rsidRDefault="00F02B69" w:rsidP="00537F7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с. Нижний </w:t>
            </w:r>
            <w:proofErr w:type="spellStart"/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Реутец</w:t>
            </w:r>
            <w:proofErr w:type="spellEnd"/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="00537F76"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д. 82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5A6471" w14:textId="03C67BD5" w:rsidR="00C94257" w:rsidRPr="002E0574" w:rsidRDefault="00DC6B52" w:rsidP="00F02B6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20 посещений в смену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CC0CEE" w14:textId="10A6E39D" w:rsidR="00C94257" w:rsidRPr="002E0574" w:rsidRDefault="00DC6B52" w:rsidP="00F02B69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</w:rPr>
              <w:t>1970</w:t>
            </w:r>
          </w:p>
        </w:tc>
      </w:tr>
    </w:tbl>
    <w:p w14:paraId="294560D3" w14:textId="4AF94C32" w:rsidR="0005659B" w:rsidRPr="002E0574" w:rsidRDefault="006220D0" w:rsidP="00131960">
      <w:pPr>
        <w:widowControl w:val="0"/>
        <w:spacing w:after="0" w:line="240" w:lineRule="auto"/>
        <w:ind w:firstLine="709"/>
        <w:contextualSpacing/>
        <w:jc w:val="right"/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  <w:lang w:eastAsia="ru-RU"/>
        </w:rPr>
        <w:t>»;</w:t>
      </w:r>
    </w:p>
    <w:p w14:paraId="45A1A892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«Учреждения культуры»:</w:t>
      </w:r>
    </w:p>
    <w:p w14:paraId="7CE3F1D2" w14:textId="649D8E82" w:rsidR="00094F87" w:rsidRPr="002E0574" w:rsidRDefault="00094F87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после абзаца второго дополнить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таблиц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ей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Перечень объектов культурно-досуговой деятельности муниципального образования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 района Курской области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следующего содержания:</w:t>
      </w:r>
    </w:p>
    <w:p w14:paraId="0B710059" w14:textId="77777777" w:rsidR="00094F87" w:rsidRPr="002E0574" w:rsidRDefault="00094F87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376A6DA6" w14:textId="67AAF3D9" w:rsidR="00FC29B5" w:rsidRPr="002E0574" w:rsidRDefault="00FC29B5" w:rsidP="00FC29B5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</w:t>
      </w: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Таблица. Перечень объектов </w:t>
      </w:r>
      <w:r w:rsidRPr="002E0574">
        <w:rPr>
          <w:rFonts w:ascii="Times New Roman" w:eastAsia="Calibri" w:hAnsi="Times New Roman" w:cs="Times New Roman"/>
          <w:b/>
          <w:bCs/>
          <w:color w:val="000000" w:themeColor="text1"/>
          <w:kern w:val="2"/>
          <w:sz w:val="28"/>
          <w:szCs w:val="28"/>
        </w:rPr>
        <w:t>культурно-досуговой деятельности</w:t>
      </w: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муниципального образования «</w:t>
      </w:r>
      <w:proofErr w:type="spellStart"/>
      <w:r w:rsidR="00094F87"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Нижнереутчанский</w:t>
      </w:r>
      <w:proofErr w:type="spellEnd"/>
      <w:r w:rsidR="00094F87"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Медвенского </w:t>
      </w: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района Курской области</w:t>
      </w:r>
    </w:p>
    <w:p w14:paraId="08FD3972" w14:textId="77777777" w:rsidR="00FC29B5" w:rsidRPr="002E0574" w:rsidRDefault="00FC29B5" w:rsidP="00FC29B5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</w:p>
    <w:tbl>
      <w:tblPr>
        <w:tblW w:w="9206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696"/>
        <w:gridCol w:w="2982"/>
        <w:gridCol w:w="1984"/>
        <w:gridCol w:w="2506"/>
        <w:gridCol w:w="1038"/>
      </w:tblGrid>
      <w:tr w:rsidR="006F36F6" w:rsidRPr="002E0574" w14:paraId="4E74BC30" w14:textId="77777777" w:rsidTr="00F756B2">
        <w:trPr>
          <w:trHeight w:val="20"/>
          <w:jc w:val="center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5919078" w14:textId="77777777" w:rsidR="006F36F6" w:rsidRPr="002E0574" w:rsidRDefault="006F36F6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C60456D" w14:textId="77777777" w:rsidR="006F36F6" w:rsidRPr="002E0574" w:rsidRDefault="006F36F6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учреждения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4544DED" w14:textId="77777777" w:rsidR="006F36F6" w:rsidRPr="002E0574" w:rsidRDefault="006F36F6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713E4327" w14:textId="77777777" w:rsidR="006F36F6" w:rsidRPr="002E0574" w:rsidRDefault="006F36F6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(проектное)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1737893" w14:textId="77777777" w:rsidR="006F36F6" w:rsidRPr="002E0574" w:rsidRDefault="006F36F6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Местонахождение объекта</w:t>
            </w:r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5E572E0" w14:textId="77777777" w:rsidR="006F36F6" w:rsidRPr="002E0574" w:rsidRDefault="006F36F6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Год </w:t>
            </w:r>
            <w:r w:rsidRPr="002E0574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постройки</w:t>
            </w:r>
          </w:p>
        </w:tc>
      </w:tr>
      <w:tr w:rsidR="00465365" w:rsidRPr="002E0574" w14:paraId="2A40C9DE" w14:textId="77777777" w:rsidTr="00F756B2">
        <w:trPr>
          <w:trHeight w:val="20"/>
          <w:jc w:val="center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7CCBA07" w14:textId="3F16D48E" w:rsidR="00465365" w:rsidRPr="002E0574" w:rsidRDefault="00465365" w:rsidP="0046536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409644C" w14:textId="4D858C11" w:rsidR="00465365" w:rsidRPr="002E0574" w:rsidRDefault="00094F87" w:rsidP="0046536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МКУК «</w:t>
            </w:r>
            <w:proofErr w:type="spellStart"/>
            <w:r w:rsidRPr="002E0574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Нижнереутчанский</w:t>
            </w:r>
            <w:proofErr w:type="spellEnd"/>
            <w:r w:rsidRPr="002E0574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сельский Дом Культуры»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759BBEF" w14:textId="57DD675B" w:rsidR="00465365" w:rsidRPr="002E0574" w:rsidRDefault="00094F87" w:rsidP="0046536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133DAC1" w14:textId="77777777" w:rsidR="00094F87" w:rsidRPr="002E0574" w:rsidRDefault="00094F87" w:rsidP="00094F87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Курская область, Медвенского район, муниципальное образование «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Нижнереутчанский</w:t>
            </w:r>
            <w:proofErr w:type="spellEnd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сельсовет»,</w:t>
            </w:r>
          </w:p>
          <w:p w14:paraId="2EAEF536" w14:textId="1D5C0FC8" w:rsidR="00465365" w:rsidRPr="002E0574" w:rsidRDefault="00094F87" w:rsidP="00094F8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с. Нижний 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Реутец</w:t>
            </w:r>
            <w:proofErr w:type="spellEnd"/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901EF2A" w14:textId="5E6E9568" w:rsidR="00465365" w:rsidRPr="002E0574" w:rsidRDefault="00094F87" w:rsidP="0046536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1978</w:t>
            </w:r>
          </w:p>
        </w:tc>
      </w:tr>
      <w:tr w:rsidR="00465365" w:rsidRPr="002E0574" w14:paraId="43397F8F" w14:textId="77777777" w:rsidTr="00F756B2">
        <w:trPr>
          <w:trHeight w:val="20"/>
          <w:jc w:val="center"/>
        </w:trPr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28D188D" w14:textId="4DA14668" w:rsidR="00465365" w:rsidRPr="002E0574" w:rsidRDefault="00465365" w:rsidP="0046536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9F396F7" w14:textId="69CF2520" w:rsidR="00465365" w:rsidRPr="002E0574" w:rsidRDefault="00094F87" w:rsidP="0046536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Нижнереутчанский</w:t>
            </w:r>
            <w:proofErr w:type="spellEnd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филиал МКУК «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Межпоселенческая</w:t>
            </w:r>
            <w:proofErr w:type="spellEnd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библиотека Медвенского района</w:t>
            </w:r>
            <w:r w:rsidRPr="002E0574">
              <w:t xml:space="preserve"> </w:t>
            </w:r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имени писателя 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К.Д.Воробьева</w:t>
            </w:r>
            <w:proofErr w:type="spellEnd"/>
            <w:r w:rsidR="00465365"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»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0F34EFC" w14:textId="1E5EE4B8" w:rsidR="00465365" w:rsidRPr="002E0574" w:rsidRDefault="00465365" w:rsidP="0046536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67FA866" w14:textId="77777777" w:rsidR="00094F87" w:rsidRPr="002E0574" w:rsidRDefault="00094F87" w:rsidP="00094F87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Курская область, Медвенского район, муниципальное образование «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Нижнереутчанский</w:t>
            </w:r>
            <w:proofErr w:type="spellEnd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сельсовет»,</w:t>
            </w:r>
          </w:p>
          <w:p w14:paraId="028C78E8" w14:textId="7A6C2F76" w:rsidR="00465365" w:rsidRPr="002E0574" w:rsidRDefault="00094F87" w:rsidP="00094F8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с. Нижний 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Реутец</w:t>
            </w:r>
            <w:proofErr w:type="spellEnd"/>
          </w:p>
        </w:tc>
        <w:tc>
          <w:tcPr>
            <w:tcW w:w="10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2070AE3" w14:textId="50457CA9" w:rsidR="00465365" w:rsidRPr="002E0574" w:rsidRDefault="00465365" w:rsidP="00465365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  <w:r w:rsidR="00094F87" w:rsidRPr="002E0574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</w:tr>
    </w:tbl>
    <w:p w14:paraId="738610DD" w14:textId="77777777" w:rsidR="00FC29B5" w:rsidRPr="002E0574" w:rsidRDefault="00FC29B5" w:rsidP="00FC29B5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941DB01" w14:textId="65938C83" w:rsidR="00FC29B5" w:rsidRPr="002E0574" w:rsidRDefault="00B2432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абзац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bookmarkStart w:id="22" w:name="_Hlk128575443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третьем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«СП 42.13330.201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заменить</w:t>
      </w:r>
      <w:r w:rsidR="00332170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словами «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СП 42.13330.2016 «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СНиП 2.07.01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bookmarkEnd w:id="22"/>
    <w:p w14:paraId="7FAA4B21" w14:textId="25E32250" w:rsidR="00B24326" w:rsidRPr="002E0574" w:rsidRDefault="00B24326" w:rsidP="00B2432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после таблицы «Объекты общественного питания собственника» подраздела «Торговля, бытовое обслуживание, общественное питание (потребительский рынок)» слова «СП 42.13330.2011» заменить словами «СП 42.13330.2016 «СНиП 2.07.01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09D8B2BA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«Проектные предложения»:</w:t>
      </w:r>
    </w:p>
    <w:p w14:paraId="596732BD" w14:textId="79E888EF" w:rsidR="00A64C51" w:rsidRPr="002E0574" w:rsidRDefault="00A64C51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абзац третий исключить;</w:t>
      </w:r>
    </w:p>
    <w:p w14:paraId="6EE4E1F1" w14:textId="72AB4835" w:rsidR="00936BD4" w:rsidRPr="002E0574" w:rsidRDefault="00936BD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 «Учреждения образования» изложить в следующей редакции:</w:t>
      </w:r>
    </w:p>
    <w:p w14:paraId="3E6ED9EE" w14:textId="4AB05414" w:rsidR="00936BD4" w:rsidRPr="002E0574" w:rsidRDefault="00936BD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Организации образования</w:t>
      </w:r>
    </w:p>
    <w:p w14:paraId="111C123F" w14:textId="77777777" w:rsidR="00936BD4" w:rsidRPr="002E0574" w:rsidRDefault="00936BD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C8B30C0" w14:textId="77777777" w:rsidR="00936BD4" w:rsidRPr="002E0574" w:rsidRDefault="00936BD4" w:rsidP="00936B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Основная цель образовательной системы муниципального образования – удовлетворение потребностей и ожиданий заказчиков образовательных услуг в качественном образовании.</w:t>
      </w:r>
    </w:p>
    <w:p w14:paraId="494ABD4C" w14:textId="62DA0C4A" w:rsidR="00936BD4" w:rsidRPr="002E0574" w:rsidRDefault="00936BD4" w:rsidP="00936B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Для каждого элемента системы образования генеральным планом предлагаются приоритетные задачи.</w:t>
      </w:r>
    </w:p>
    <w:p w14:paraId="22B11534" w14:textId="3812D2F9" w:rsidR="006216ED" w:rsidRPr="002E0574" w:rsidRDefault="006216ED" w:rsidP="00936B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Согласно региональным нормативам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области»), с учетом, что по состоянию на 2023 год численность населения составляет 1293 человека, муниципальное образование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 района Курской области должно быть обеспечено дошкольными образовательными организациями на 41 место и общеобразовательными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организациями на 71 место. На данный момент на территории муниципального образования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 района Курской области отсутствуют дошкольные образовательные организации, предлагается к размещению 1 общеобразовательная организация на 75 мест. Обеспеченность общеобразовательными организациями соответствует нормативам, так как на территории муниципального образования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 района Курской области находится общеобразовательная организация проектной мощностью 200 мест.</w:t>
      </w:r>
    </w:p>
    <w:p w14:paraId="535BC5BD" w14:textId="684463AF" w:rsidR="00936BD4" w:rsidRPr="002E0574" w:rsidRDefault="00936BD4" w:rsidP="00936B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Генеральным планом на расчетный срок (до 20</w:t>
      </w:r>
      <w:r w:rsidR="0080243D"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40</w:t>
      </w:r>
      <w:r w:rsidRPr="002E057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г.) предлагается:</w:t>
      </w:r>
    </w:p>
    <w:p w14:paraId="782CD989" w14:textId="692C13E8" w:rsidR="00936BD4" w:rsidRPr="002E0574" w:rsidRDefault="00936BD4" w:rsidP="00936B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организация кружков и секций в здани</w:t>
      </w:r>
      <w:r w:rsidR="00EC106D" w:rsidRPr="002E0574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общеобразовательн</w:t>
      </w:r>
      <w:r w:rsidR="00EC106D" w:rsidRPr="002E0574">
        <w:rPr>
          <w:rFonts w:ascii="Times New Roman" w:eastAsia="Calibri" w:hAnsi="Times New Roman" w:cs="Times New Roman"/>
          <w:kern w:val="2"/>
          <w:sz w:val="28"/>
          <w:szCs w:val="28"/>
        </w:rPr>
        <w:t>ой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 w:rsidR="00EC106D" w:rsidRPr="002E0574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38B93EBC" w14:textId="3AF60891" w:rsidR="00A64C51" w:rsidRPr="002E0574" w:rsidRDefault="00A64C51" w:rsidP="00936B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капитальный ремонт </w:t>
      </w:r>
      <w:bookmarkStart w:id="23" w:name="_Hlk152238375"/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Нижнереутчанского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филиала МОКУ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Вышнереутчанская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СОШ»</w:t>
      </w:r>
      <w:bookmarkEnd w:id="23"/>
      <w:r w:rsidR="00EC106D" w:rsidRPr="002E0574">
        <w:rPr>
          <w:rFonts w:ascii="Times New Roman" w:eastAsia="Calibri" w:hAnsi="Times New Roman" w:cs="Times New Roman"/>
          <w:kern w:val="2"/>
          <w:sz w:val="28"/>
          <w:szCs w:val="28"/>
        </w:rPr>
        <w:t>.»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61D6EAE" w14:textId="449ABD6C" w:rsidR="00936BD4" w:rsidRPr="002E0574" w:rsidRDefault="00936BD4" w:rsidP="00936BD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 «Дополнительное образование» исключить;</w:t>
      </w:r>
    </w:p>
    <w:p w14:paraId="582F9071" w14:textId="18D21656" w:rsidR="00554CF8" w:rsidRPr="002E0574" w:rsidRDefault="00EE5051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«Учреждения здравоохранения»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«пгт Медвенка» заменить словами «п. Медвенка»;</w:t>
      </w:r>
    </w:p>
    <w:p w14:paraId="26550336" w14:textId="1A0B995D" w:rsidR="00EE5051" w:rsidRPr="002E0574" w:rsidRDefault="00EE5051" w:rsidP="00EE505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подраздела «Физкультурно-спортивные сооружения» слова «</w:t>
      </w:r>
      <w:r w:rsidR="00C351BC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школе: с. Нижний </w:t>
      </w:r>
      <w:proofErr w:type="spellStart"/>
      <w:r w:rsidR="00C351B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реутец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C351BC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при </w:t>
      </w:r>
      <w:proofErr w:type="spellStart"/>
      <w:r w:rsidR="00C351BC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Нижнереутчанском</w:t>
      </w:r>
      <w:proofErr w:type="spellEnd"/>
      <w:r w:rsidR="00C351BC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филиале МОКУ «</w:t>
      </w:r>
      <w:proofErr w:type="spellStart"/>
      <w:r w:rsidR="00C351BC" w:rsidRPr="002E0574">
        <w:rPr>
          <w:rFonts w:ascii="Times New Roman" w:eastAsia="Calibri" w:hAnsi="Times New Roman" w:cs="Times New Roman"/>
          <w:kern w:val="2"/>
          <w:sz w:val="28"/>
          <w:szCs w:val="28"/>
        </w:rPr>
        <w:t>Вышнереутчанская</w:t>
      </w:r>
      <w:proofErr w:type="spellEnd"/>
      <w:r w:rsidR="00C351BC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СОШ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5AD26DBA" w14:textId="30BDF734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060B2D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абзаце пятом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060B2D" w:rsidRPr="002E0574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«Учреждения культуры»</w:t>
      </w:r>
      <w:r w:rsidR="00060B2D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«всех учреждения» заменить словами «всех учреждений»;</w:t>
      </w:r>
    </w:p>
    <w:p w14:paraId="735C3BAF" w14:textId="2F911A54" w:rsidR="00FC29B5" w:rsidRPr="002E0574" w:rsidRDefault="002C548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м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) </w:t>
      </w:r>
      <w:r w:rsidR="00866E62" w:rsidRPr="002E0574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</w:t>
      </w:r>
      <w:r w:rsidR="00866E62" w:rsidRPr="002E0574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2.7 «Транспортная инфраструктура муниципального образования»:</w:t>
      </w:r>
    </w:p>
    <w:p w14:paraId="290DA296" w14:textId="585CD84D" w:rsidR="00866E62" w:rsidRPr="002E0574" w:rsidRDefault="00866E62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2.7.1 «Внешний транспорт»:</w:t>
      </w:r>
    </w:p>
    <w:p w14:paraId="02612EDF" w14:textId="20B16BE2" w:rsidR="00866E62" w:rsidRPr="002E0574" w:rsidRDefault="00DD785F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 первый после таблицы «Автобусные маршруты, проходящие по территории 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Нижнереутчанского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сельсовета» подраздела «Пассажирские и грузовые перевозки» исключить;</w:t>
      </w:r>
    </w:p>
    <w:p w14:paraId="57FAD316" w14:textId="324E0C0C" w:rsidR="00866E62" w:rsidRPr="002E0574" w:rsidRDefault="00866E62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«Проектные предложения»:</w:t>
      </w:r>
    </w:p>
    <w:p w14:paraId="7FB93CA5" w14:textId="504E3BAA" w:rsidR="00866E62" w:rsidRPr="002E0574" w:rsidRDefault="00866E62" w:rsidP="00866E6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DD785F" w:rsidRPr="002E0574">
        <w:rPr>
          <w:rFonts w:ascii="Times New Roman" w:eastAsia="Calibri" w:hAnsi="Times New Roman" w:cs="Times New Roman"/>
          <w:kern w:val="2"/>
          <w:sz w:val="28"/>
          <w:szCs w:val="28"/>
        </w:rPr>
        <w:t>восьмом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«ГОСТ Р52289-2004» заменить словами «ГОСТ Р 52289-2019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устройств»;</w:t>
      </w:r>
    </w:p>
    <w:p w14:paraId="346A9F56" w14:textId="0DE231DA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</w:t>
      </w:r>
      <w:r w:rsidR="00DD785F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тринадцатом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 «Федерального закона от 06.10.2003 г. №131-ФЗ «Об общих принципах организации местного самоуправления в Российской Федерации» заменить словами «Федерального закона от</w:t>
      </w:r>
      <w:r w:rsidR="00D11AC9" w:rsidRPr="002E057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="00D11AC9" w:rsidRPr="002E057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октября 2003 года № 131-ФЗ «Об общих принципах организации местного самоуправления в Российской Федерации»;</w:t>
      </w:r>
    </w:p>
    <w:p w14:paraId="5A9A428B" w14:textId="04BF39D4" w:rsidR="00FC29B5" w:rsidRPr="002E0574" w:rsidRDefault="00592CFA" w:rsidP="00023BC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н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) в подразделе 2.8 «Инженерное оборудование территории»:</w:t>
      </w:r>
    </w:p>
    <w:p w14:paraId="123864D1" w14:textId="77777777" w:rsidR="00AA1394" w:rsidRPr="002E0574" w:rsidRDefault="00AA1394" w:rsidP="00AA1394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2.8.1 «Водоснабжение»:</w:t>
      </w:r>
    </w:p>
    <w:p w14:paraId="188069F7" w14:textId="0AA5FF53" w:rsidR="00AA1394" w:rsidRPr="002E0574" w:rsidRDefault="00AA1394" w:rsidP="00AA1394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первом слова «производительностью 6– 10 </w:t>
      </w:r>
      <w:proofErr w:type="spellStart"/>
      <w:proofErr w:type="gramStart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куб.м</w:t>
      </w:r>
      <w:proofErr w:type="spellEnd"/>
      <w:proofErr w:type="gramEnd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/час» заменить словами «производительностью 6 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 10  м</w:t>
      </w:r>
      <w:r w:rsidRPr="002E0574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/час»;</w:t>
      </w:r>
    </w:p>
    <w:p w14:paraId="0F7E9955" w14:textId="5A27641E" w:rsidR="00FB4FD9" w:rsidRPr="002E0574" w:rsidRDefault="00FB4FD9" w:rsidP="00FB4FD9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третьем слова «производительностью 25-40 </w:t>
      </w:r>
      <w:proofErr w:type="spellStart"/>
      <w:proofErr w:type="gramStart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куб.м</w:t>
      </w:r>
      <w:proofErr w:type="spellEnd"/>
      <w:proofErr w:type="gramEnd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/час» заменить словами «производительностью 25 - 40 м</w:t>
      </w:r>
      <w:r w:rsidRPr="002E0574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/час»;</w:t>
      </w:r>
    </w:p>
    <w:p w14:paraId="0A9A2A53" w14:textId="270323E7" w:rsidR="00236058" w:rsidRPr="002E0574" w:rsidRDefault="00236058" w:rsidP="00236058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абзаце четвертом слова «40 тыс. куб. м/сутки» заменить словами «40</w:t>
      </w:r>
      <w:r w:rsidR="00995AF9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тыс. м</w:t>
      </w:r>
      <w:r w:rsidRPr="002E0574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/сутки»;</w:t>
      </w:r>
    </w:p>
    <w:p w14:paraId="726D2F72" w14:textId="766B820A" w:rsidR="00590202" w:rsidRPr="002E0574" w:rsidRDefault="00590202" w:rsidP="0059020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пятом слова «120 тыс. куб. м/сутки» заменить словами «</w:t>
      </w:r>
      <w:r w:rsidR="00220E46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120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 тыс. м</w:t>
      </w:r>
      <w:r w:rsidRPr="002E0574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/сутки»;</w:t>
      </w:r>
    </w:p>
    <w:p w14:paraId="021A0DDF" w14:textId="25ABE5F5" w:rsidR="0005318F" w:rsidRPr="002E0574" w:rsidRDefault="0005318F" w:rsidP="0005318F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шестом слова «СанПиН 2.1.4.1074-01» заменить словами «СанПиН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мероприятий»;</w:t>
      </w:r>
    </w:p>
    <w:p w14:paraId="62D930A7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5F2179FB" w14:textId="06647020" w:rsidR="00FC29B5" w:rsidRPr="002E0574" w:rsidRDefault="00FC29B5" w:rsidP="000609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22516B6D" w14:textId="77777777" w:rsidR="00FC29B5" w:rsidRPr="002E0574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D508F72" w14:textId="0055C210" w:rsidR="00DD28D3" w:rsidRPr="002E0574" w:rsidRDefault="00DD28D3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водопотребления на одного жителя принят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99 л/сутки.</w:t>
      </w:r>
    </w:p>
    <w:p w14:paraId="28C97C76" w14:textId="58BE0848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54B88618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1CF3474F" w14:textId="29C9FC7B" w:rsidR="00FC29B5" w:rsidRPr="002E0574" w:rsidRDefault="00110E1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«Расходы воды на пожаротушение»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875579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СНиП 2.04.02-84 «Водоснабжение. Наружные сети и сооружения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bookmarkStart w:id="24" w:name="_Hlk122078312"/>
      <w:r w:rsidR="00875579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СП 31.13330.2021 «СНиП 2.04.02</w:t>
      </w:r>
      <w:r w:rsidR="00875579" w:rsidRPr="002E0574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bookmarkEnd w:id="24"/>
    <w:p w14:paraId="6B767C83" w14:textId="508062E0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6E179B" w:rsidRPr="002E0574">
        <w:rPr>
          <w:rFonts w:ascii="Times New Roman" w:eastAsia="Calibri" w:hAnsi="Times New Roman" w:cs="Times New Roman"/>
          <w:kern w:val="2"/>
          <w:sz w:val="28"/>
          <w:szCs w:val="28"/>
        </w:rPr>
        <w:t>четвертом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подраздела «Проектные предложения» подраздела 2.8.2 «Водоотведение» слова «</w:t>
      </w:r>
      <w:r w:rsidR="006E179B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СНиП 2.04.02-84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«СП 31.13330.2021 «СНиП 2.04.02-84* Водоснабжение. Наружные сети и сооружения»;</w:t>
      </w:r>
    </w:p>
    <w:p w14:paraId="3B9395D1" w14:textId="39D3DD58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подраздела «Проектные предложения» подраздела 2.8.3 «Теплоснабжение» слова «</w:t>
      </w:r>
      <w:r w:rsidR="00B949EA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СНиПа 2.04.07-86 «Тепловые сети»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заменить словами «СП 124.13330.2012 «СНиП 41-02-2003 Тепловые сети»;</w:t>
      </w:r>
    </w:p>
    <w:p w14:paraId="48B152C5" w14:textId="0F63FF19" w:rsidR="00BD2C29" w:rsidRPr="002E0574" w:rsidRDefault="00251E48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2.8.4 «Газоснабжение»:</w:t>
      </w:r>
    </w:p>
    <w:p w14:paraId="698EB05B" w14:textId="62D857DD" w:rsidR="00C57AE5" w:rsidRPr="002E0574" w:rsidRDefault="00C57AE5" w:rsidP="00C57AE5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второй подраздела «Проектные предложения» изложить в следующей редакции:</w:t>
      </w:r>
    </w:p>
    <w:p w14:paraId="221090CA" w14:textId="4A67CDB9" w:rsidR="00C57AE5" w:rsidRPr="002E0574" w:rsidRDefault="00C57AE5" w:rsidP="00C57AE5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«Развитие газоснабжения</w:t>
      </w:r>
      <w:r w:rsidR="00D273E8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Медвенского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на перспективу предполагается в соответствии с постановлением Администрации Курской области от 29.11.2019 № 1185-па «Об утверждении Региональной программы газификации жилищно-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коммунального хозяйства, промышленных и иных организаций Курской области на 2021 - 2030 годы».»;</w:t>
      </w:r>
    </w:p>
    <w:p w14:paraId="27E73FE1" w14:textId="6FC4AC64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абзац перв</w:t>
      </w:r>
      <w:r w:rsidR="00C623BB" w:rsidRPr="002E0574">
        <w:rPr>
          <w:rFonts w:ascii="Times New Roman" w:eastAsia="Calibri" w:hAnsi="Times New Roman" w:cs="Times New Roman"/>
          <w:kern w:val="2"/>
          <w:sz w:val="28"/>
          <w:szCs w:val="28"/>
        </w:rPr>
        <w:t>ый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подраздела 2.8.5 «Электроснабжение» </w:t>
      </w:r>
      <w:r w:rsidR="00C623BB" w:rsidRPr="002E0574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63F84CB4" w14:textId="6DC4D82E" w:rsidR="00C623BB" w:rsidRPr="002E0574" w:rsidRDefault="00C623B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«Электроснабжение потребителей муниципального образования «</w:t>
      </w:r>
      <w:proofErr w:type="spellStart"/>
      <w:r w:rsidR="00F83A1E" w:rsidRPr="00F83A1E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F83A1E" w:rsidRPr="00F83A1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предусмотрено от электрических сетей филиала ПАО «</w:t>
      </w:r>
      <w:proofErr w:type="spellStart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Россети</w:t>
      </w:r>
      <w:proofErr w:type="spellEnd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Центр» - «Курскэнерго»</w:t>
      </w:r>
      <w:r w:rsidR="00CA3681" w:rsidRPr="002E0574">
        <w:t xml:space="preserve">. </w:t>
      </w:r>
      <w:r w:rsidR="00CA3681" w:rsidRPr="002E0574">
        <w:rPr>
          <w:rFonts w:ascii="Times New Roman" w:eastAsia="Calibri" w:hAnsi="Times New Roman" w:cs="Times New Roman"/>
          <w:kern w:val="2"/>
          <w:sz w:val="28"/>
          <w:szCs w:val="28"/>
        </w:rPr>
        <w:t>Электроэнергетика является основой функционирования экономики и жизнеобеспечения, поэтому стратегической задачей предприятий электроэнергетики является бесперебойное и надежное обеспечение хозяйствующих субъектов, объектов социальной сферы и населения электроэнергией.</w:t>
      </w:r>
      <w:r w:rsidR="00B25AB9"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6D8A631E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2.8.6 «Связь. Радиовещание. Телевидение»</w:t>
      </w:r>
      <w:r w:rsidRPr="002E057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2E05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изложить в следующей редакции: </w:t>
      </w:r>
    </w:p>
    <w:p w14:paraId="0FF0F8A1" w14:textId="77777777" w:rsidR="00FC29B5" w:rsidRPr="002E0574" w:rsidRDefault="00FC29B5" w:rsidP="00FC240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2.8.6. Связь. Радиовещание. Телевидение</w:t>
      </w:r>
    </w:p>
    <w:p w14:paraId="2A7F0332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65AA4C4F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513E66EA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61FEEE48" w14:textId="226B47E6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</w:t>
      </w:r>
      <w:proofErr w:type="spellStart"/>
      <w:r w:rsidR="00DD112E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Нижнереутчанский</w:t>
      </w:r>
      <w:proofErr w:type="spellEnd"/>
      <w:r w:rsidR="00DD112E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сельсовет» Медвенского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района Курской области от районного узла связи.</w:t>
      </w:r>
    </w:p>
    <w:p w14:paraId="0C0820BE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 «МТС», Курский филиал ЗАО «</w:t>
      </w:r>
      <w:proofErr w:type="spellStart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2EDCD1AC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6864733F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70A627D4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3152D818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другие.</w:t>
      </w:r>
    </w:p>
    <w:p w14:paraId="5238CFBC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68862FEB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7EE9354A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53AE5FCD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639E287E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45844EA0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7FC93CB1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проведение мероприятий по организации качественной мобильной 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связи покрытия территории поселения;</w:t>
      </w:r>
    </w:p>
    <w:p w14:paraId="662A5A12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01CE437A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60FF581D" w14:textId="4EFE1D24" w:rsidR="00FC29B5" w:rsidRPr="002E0574" w:rsidRDefault="00980F6E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абзаце первом подраздела 2.9 «Инженерная подготовка территории» слово «проектными» исключить;</w:t>
      </w:r>
    </w:p>
    <w:p w14:paraId="3EE4449A" w14:textId="5B07AB89" w:rsidR="00FC29B5" w:rsidRPr="002E0574" w:rsidRDefault="00980F6E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абзаце первом подраздела «Проектные предложения» подраздела 2.10 «Зеленый фонд муниципального образования» слова «</w:t>
      </w:r>
      <w:r w:rsidR="00932819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СНиП 2.07.01</w:t>
      </w:r>
      <w:r w:rsidR="00932819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noBreakHyphen/>
        <w:t>89*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 </w:t>
      </w:r>
      <w:r w:rsidR="00932819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заменить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словами «</w:t>
      </w:r>
      <w:r w:rsidR="00932819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СП 42.13330.2016 «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СНиП 2.07.01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5628A049" w14:textId="2BAF4EBE" w:rsidR="00FC29B5" w:rsidRPr="002E0574" w:rsidRDefault="0074367F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подразделе 2.11 «Санитарная очистка территории. Размещение кладбищ»:</w:t>
      </w:r>
    </w:p>
    <w:p w14:paraId="78BED820" w14:textId="4680B172" w:rsidR="007A7FC5" w:rsidRPr="002E0574" w:rsidRDefault="007A7FC5" w:rsidP="007A7FC5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 п.7 ст.12 Федерального закона от 24.06.1998 г. №89-ФЗ «Об отходах производства и потребления»» заменить словами «с пунктом 7 статьи 12 Федерального закона от 24 июня 1998 года № 89-ФЗ «Об отходах производства и потребления»;</w:t>
      </w:r>
    </w:p>
    <w:p w14:paraId="1D1CE661" w14:textId="3174C902" w:rsidR="007A7FC5" w:rsidRPr="002E0574" w:rsidRDefault="007A7FC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«Количество и размещение кладбищ, скотомогильников на территории сельсовета»:</w:t>
      </w:r>
    </w:p>
    <w:p w14:paraId="4C1863EE" w14:textId="62A7EAE3" w:rsidR="002A44EB" w:rsidRPr="002E0574" w:rsidRDefault="002A44EB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таблицу «Сведения о кладбищах на территории Медвенского района </w:t>
      </w:r>
      <w:proofErr w:type="spellStart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Нижнереутчанского</w:t>
      </w:r>
      <w:proofErr w:type="spellEnd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сельсовета» исключить;</w:t>
      </w:r>
    </w:p>
    <w:p w14:paraId="6D7E4E6A" w14:textId="19D758E2" w:rsidR="002A44EB" w:rsidRPr="002E0574" w:rsidRDefault="002A44EB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после таблицы «Сведения о кладбищах на территории Медвенского района </w:t>
      </w:r>
      <w:proofErr w:type="spellStart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Нижнереутчанского</w:t>
      </w:r>
      <w:proofErr w:type="spellEnd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сельсовета» слова «9,4 га» заменить словами «15,3 га»;</w:t>
      </w:r>
    </w:p>
    <w:p w14:paraId="4612288C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«Проектные предложения»:</w:t>
      </w:r>
    </w:p>
    <w:p w14:paraId="3ABAD465" w14:textId="49491BCF" w:rsidR="00364E41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первом </w:t>
      </w:r>
      <w:r w:rsidR="0013750F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слова «</w:t>
      </w:r>
      <w:r w:rsidR="00D93931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жидких, твердых хозяйственно-бытовых отходов</w:t>
      </w:r>
      <w:r w:rsidR="0013750F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 </w:t>
      </w:r>
      <w:r w:rsidR="00D93931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заменить словами «отходов производства и потребления»</w:t>
      </w:r>
      <w:r w:rsidR="00364E41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41AA4F5D" w14:textId="69A05BBA" w:rsidR="00FC29B5" w:rsidRPr="002E0574" w:rsidRDefault="00364E41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втором 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слова </w:t>
      </w:r>
      <w:r w:rsidR="0013750F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«2000 л» заменить словами «1,97 м</w:t>
      </w:r>
      <w:r w:rsidR="0013750F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vertAlign w:val="superscript"/>
          <w:lang w:eastAsia="ru-RU"/>
        </w:rPr>
        <w:t>3</w:t>
      </w:r>
      <w:r w:rsidR="0013750F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», аббревиатуру 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="0013750F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ТБО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</w:t>
      </w:r>
      <w:r w:rsidR="00E05F1D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словами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</w:t>
      </w:r>
      <w:r w:rsidR="00E05F1D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твердых коммунальных отходов (далее – 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ТКО</w:t>
      </w:r>
      <w:r w:rsidR="00E05F1D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52BF768F" w14:textId="77777777" w:rsidR="002F2FC0" w:rsidRPr="002E0574" w:rsidRDefault="002F2FC0" w:rsidP="002F2FC0">
      <w:pPr>
        <w:widowControl w:val="0"/>
        <w:suppressAutoHyphens/>
        <w:spacing w:after="0" w:line="25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таблице «Объемы накопления бытовых отходов»:</w:t>
      </w:r>
    </w:p>
    <w:p w14:paraId="163436BA" w14:textId="77777777" w:rsidR="002F2FC0" w:rsidRPr="002E0574" w:rsidRDefault="002F2FC0" w:rsidP="002F2FC0">
      <w:pPr>
        <w:widowControl w:val="0"/>
        <w:suppressAutoHyphens/>
        <w:spacing w:after="0" w:line="25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наименовании таблицы слова «бытовых отходов» заменить аббревиатурой «ТКО»;</w:t>
      </w:r>
    </w:p>
    <w:p w14:paraId="6C242AD3" w14:textId="77777777" w:rsidR="002F2FC0" w:rsidRPr="002E0574" w:rsidRDefault="002F2FC0" w:rsidP="002F2FC0">
      <w:pPr>
        <w:widowControl w:val="0"/>
        <w:suppressAutoHyphens/>
        <w:spacing w:after="0" w:line="25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наименование графы «Бытовые отходы» изложить в следующей редакции: «ТКО»;</w:t>
      </w:r>
    </w:p>
    <w:p w14:paraId="428BD5C4" w14:textId="77777777" w:rsidR="002F2FC0" w:rsidRPr="002E0574" w:rsidRDefault="002F2FC0" w:rsidP="002F2FC0">
      <w:pPr>
        <w:widowControl w:val="0"/>
        <w:suppressAutoHyphens/>
        <w:spacing w:after="0" w:line="25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E0574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позиции, касающейся общего количества по сельсовету с учетом общественных зданий слова «Общее количество по сельсовета с учетом общественных зданий» заменить словами «Общее количество»;</w:t>
      </w:r>
    </w:p>
    <w:p w14:paraId="09949673" w14:textId="77777777" w:rsidR="002F2FC0" w:rsidRPr="002E0574" w:rsidRDefault="002F2FC0" w:rsidP="002F2FC0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«Объемы накопления бытовых отходов»:</w:t>
      </w:r>
    </w:p>
    <w:p w14:paraId="61B6B55F" w14:textId="57CF4D29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 w:rsidR="004D5081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восьмом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слова «твердых бытовых отходов» заменить аббревиатурой «ТКО»;</w:t>
      </w:r>
    </w:p>
    <w:p w14:paraId="1DEA8785" w14:textId="2C72ABA8" w:rsidR="00CB560A" w:rsidRPr="002E0574" w:rsidRDefault="00CB560A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двенадцатом </w:t>
      </w:r>
      <w:r w:rsidR="000F6E99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лова «</w:t>
      </w:r>
      <w:r w:rsidR="000F6E99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соответствии с нормами СанПиН 2.4.1.3049-13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исключить;</w:t>
      </w:r>
    </w:p>
    <w:p w14:paraId="7771427C" w14:textId="35277FFC" w:rsidR="004C38D6" w:rsidRPr="002E0574" w:rsidRDefault="000F6E99" w:rsidP="000F6E9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в </w:t>
      </w:r>
      <w:r w:rsidR="004C38D6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</w:t>
      </w:r>
      <w:r w:rsidR="004C38D6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тринадцат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ом слова «твердых бытовых отходов» заменить аббревиатурой «ТКО»;</w:t>
      </w:r>
    </w:p>
    <w:p w14:paraId="31A81A67" w14:textId="2581FD93" w:rsidR="00A177DF" w:rsidRPr="002E0574" w:rsidRDefault="00A177DF" w:rsidP="00A177D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восемнадцатом слова «бытовых отходов» заменить аббревиатурой «ТКО»;</w:t>
      </w:r>
    </w:p>
    <w:p w14:paraId="7147582A" w14:textId="49DBA572" w:rsidR="00A177DF" w:rsidRPr="002E0574" w:rsidRDefault="00A177DF" w:rsidP="000F6E9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после абзаца восемнадцатого дополнить абзацем следующего содержания:</w:t>
      </w:r>
    </w:p>
    <w:p w14:paraId="07D1B9B0" w14:textId="25B005BC" w:rsidR="00A177DF" w:rsidRPr="002E0574" w:rsidRDefault="00A177DF" w:rsidP="000F6E9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«Вывоз ТКО осуществляется на полигон ТКО ООО «</w:t>
      </w:r>
      <w:proofErr w:type="spellStart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Экопол</w:t>
      </w:r>
      <w:proofErr w:type="spellEnd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в муниципальное образование «</w:t>
      </w:r>
      <w:proofErr w:type="spellStart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Большедолженковский</w:t>
      </w:r>
      <w:proofErr w:type="spellEnd"/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сельсовет» Октябрьского района Курской области.»;</w:t>
      </w:r>
    </w:p>
    <w:p w14:paraId="6F0950FC" w14:textId="5D412D23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 w:rsidR="00FE7A01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двадцать </w:t>
      </w:r>
      <w:r w:rsidR="009A7858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втором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аббревиатуру «ТБО» заменить аббревиатурой «ТКО»;</w:t>
      </w:r>
    </w:p>
    <w:p w14:paraId="5BFF584D" w14:textId="61984DB6" w:rsidR="008E0075" w:rsidRPr="002E0574" w:rsidRDefault="008E007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«Размещение кладбищ» слова «СНиП 2.07.01-89* 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поселений», слова «8,5 га» заменить словами «</w:t>
      </w:r>
      <w:r w:rsidR="008871F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15,3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га»;</w:t>
      </w:r>
    </w:p>
    <w:p w14:paraId="3F155629" w14:textId="7CD0FCBD" w:rsidR="00FC29B5" w:rsidRPr="002E0574" w:rsidRDefault="008E007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</w:t>
      </w:r>
      <w:r w:rsidR="00FC29B5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 в подразделе 2.12 «Санитарно-экологическое состояние окружающей среды»:</w:t>
      </w:r>
    </w:p>
    <w:p w14:paraId="309747C0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подраздела «Современное состояние и проектные предложения» слова «проектных решений» заменить словами «решений Генерального плана»;</w:t>
      </w:r>
    </w:p>
    <w:p w14:paraId="36A856F5" w14:textId="6FAAA12A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 w:rsidR="00376BD1"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втором 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731CD668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«Почвы»:</w:t>
      </w:r>
    </w:p>
    <w:p w14:paraId="345A5914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слово «бытовых» заменить словом «коммунальных»;</w:t>
      </w:r>
    </w:p>
    <w:p w14:paraId="09183381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«(СанПиН 2.1.7.1287-03)» исключить;</w:t>
      </w:r>
    </w:p>
    <w:p w14:paraId="007C8A2C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«Радиационная обстановка»:</w:t>
      </w:r>
    </w:p>
    <w:p w14:paraId="44CD7733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аббревиатуру «АЭС» заменить словами «атомной электростанции (далее – АЭС)»;</w:t>
      </w:r>
    </w:p>
    <w:p w14:paraId="1962C8BB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«ГУ «Курский ЦГМС-Р» заменить словами «ФГБУ «Центрально-Черноземное УГМС»;</w:t>
      </w:r>
    </w:p>
    <w:p w14:paraId="7DBB6DC5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четвертом слова «НРБ-99 и закона РФ «О радиационной безопасности населения» заменить словами «Федерального закона от 9 января 1996 года № 3-ФЗ «О радиационной безопасности населения»;</w:t>
      </w:r>
    </w:p>
    <w:p w14:paraId="1A6F157B" w14:textId="77777777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подраздела «Проектные предложения» слова «Проектные решения генерального плана» заменить словами «Решения Генерального плана»;</w:t>
      </w:r>
    </w:p>
    <w:p w14:paraId="3297CD5A" w14:textId="7779F81F" w:rsidR="00FC29B5" w:rsidRPr="002E0574" w:rsidRDefault="00947FF1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т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2.13 «Зоны с особыми условиями использования территорий»:</w:t>
      </w:r>
    </w:p>
    <w:p w14:paraId="1281F9EC" w14:textId="13C742B9" w:rsidR="00133D62" w:rsidRPr="002E0574" w:rsidRDefault="00FC29B5" w:rsidP="00133D6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подразделе </w:t>
      </w:r>
      <w:bookmarkStart w:id="25" w:name="_Hlk126145962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2.13.1 «Зоны охраны объектов культурного наследия»</w:t>
      </w:r>
      <w:bookmarkEnd w:id="25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5CAB65CD" w14:textId="67BAC39C" w:rsidR="009B2D94" w:rsidRPr="002E0574" w:rsidRDefault="00240330" w:rsidP="00BA035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первом слова «Федерального закона «Об объектах культурного наследия (памятниках истории и культуры) народов Российской Федерации» заменить словами «Федерального закона от 25 июня 2002 года № 73 ФЗ «Об объектах культурного наследия (памятниках истории и культуры) народов Российской Федерации»;</w:t>
      </w:r>
    </w:p>
    <w:p w14:paraId="54D28C5A" w14:textId="0C19F589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9B2D94" w:rsidRPr="002E0574">
        <w:rPr>
          <w:rFonts w:ascii="Times New Roman" w:eastAsia="Calibri" w:hAnsi="Times New Roman" w:cs="Times New Roman"/>
          <w:kern w:val="2"/>
          <w:sz w:val="28"/>
          <w:szCs w:val="28"/>
        </w:rPr>
        <w:t>втором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аббревиатуру «ФРС» заменить словами «Едином государственном реестре объектов культурного наследия (памятников истории и культуры) (ЕГРОКН)»;</w:t>
      </w:r>
    </w:p>
    <w:p w14:paraId="2BF7D84D" w14:textId="4F441215" w:rsidR="00240330" w:rsidRPr="002E0574" w:rsidRDefault="0024033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 четвертом слова «(ст.35 ФЗ №73 от 25 июня 2002 года «Об объектах, культурного наследия памятников истории и культуры народов РФ)» заменить словами «(Федеральный закон от 25 июня 2002 года № 73 ФЗ «Об объектах культурного наследия (памятниках истории и культуры) народов Российской Федерации»)»;</w:t>
      </w:r>
    </w:p>
    <w:p w14:paraId="2C5F4950" w14:textId="1EEF4922" w:rsidR="00FC29B5" w:rsidRPr="002E0574" w:rsidRDefault="0024033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eastAsia="Calibri" w:hAnsi="Times New Roman" w:cs="Times New Roman"/>
          <w:sz w:val="28"/>
          <w:szCs w:val="28"/>
        </w:rPr>
        <w:t xml:space="preserve">дополнить </w:t>
      </w:r>
      <w:r w:rsidR="00FC29B5" w:rsidRPr="002E0574">
        <w:rPr>
          <w:rFonts w:ascii="Times New Roman" w:eastAsia="Calibri" w:hAnsi="Times New Roman" w:cs="Times New Roman"/>
          <w:sz w:val="28"/>
          <w:szCs w:val="28"/>
        </w:rPr>
        <w:t>таблиц</w:t>
      </w:r>
      <w:r w:rsidRPr="002E0574">
        <w:rPr>
          <w:rFonts w:ascii="Times New Roman" w:eastAsia="Calibri" w:hAnsi="Times New Roman" w:cs="Times New Roman"/>
          <w:sz w:val="28"/>
          <w:szCs w:val="28"/>
        </w:rPr>
        <w:t>ей</w:t>
      </w:r>
      <w:r w:rsidR="00FC29B5" w:rsidRPr="002E0574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Pr="002E0574">
        <w:rPr>
          <w:rFonts w:ascii="Times New Roman" w:eastAsia="Calibri" w:hAnsi="Times New Roman" w:cs="Times New Roman"/>
          <w:sz w:val="28"/>
          <w:szCs w:val="28"/>
        </w:rPr>
        <w:t>Объекты культурного наследия муниципального образования «</w:t>
      </w:r>
      <w:proofErr w:type="spellStart"/>
      <w:r w:rsidRPr="002E0574">
        <w:rPr>
          <w:rFonts w:ascii="Times New Roman" w:eastAsia="Calibri" w:hAnsi="Times New Roman" w:cs="Times New Roman"/>
          <w:sz w:val="28"/>
          <w:szCs w:val="28"/>
        </w:rPr>
        <w:t>Нижнереутчанский</w:t>
      </w:r>
      <w:proofErr w:type="spellEnd"/>
      <w:r w:rsidRPr="002E0574">
        <w:rPr>
          <w:rFonts w:ascii="Times New Roman" w:eastAsia="Calibri" w:hAnsi="Times New Roman" w:cs="Times New Roman"/>
          <w:sz w:val="28"/>
          <w:szCs w:val="28"/>
        </w:rPr>
        <w:t xml:space="preserve"> сельсовет» Медвенского района Курской области</w:t>
      </w:r>
      <w:r w:rsidR="00FC29B5" w:rsidRPr="002E0574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Pr="002E0574">
        <w:rPr>
          <w:rFonts w:ascii="Times New Roman" w:eastAsia="Calibri" w:hAnsi="Times New Roman" w:cs="Times New Roman"/>
          <w:sz w:val="28"/>
          <w:szCs w:val="28"/>
        </w:rPr>
        <w:t>следующего содержания:</w:t>
      </w:r>
    </w:p>
    <w:p w14:paraId="49B71E34" w14:textId="01161F15" w:rsidR="00FC29B5" w:rsidRPr="002E0574" w:rsidRDefault="00FC29B5" w:rsidP="00FC29B5">
      <w:pPr>
        <w:spacing w:after="0" w:line="25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«Таблица. Объекты культурного наследия</w:t>
      </w:r>
      <w:r w:rsidRPr="002E0574">
        <w:rPr>
          <w:rFonts w:ascii="Calibri" w:eastAsia="Calibri" w:hAnsi="Calibri" w:cs="Times New Roman"/>
          <w:b/>
          <w:bCs/>
        </w:rPr>
        <w:t xml:space="preserve"> </w:t>
      </w:r>
      <w:r w:rsidRPr="002E057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муниципального образования «</w:t>
      </w:r>
      <w:proofErr w:type="spellStart"/>
      <w:r w:rsidR="00812182" w:rsidRPr="002E057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Нижнереутчанский</w:t>
      </w:r>
      <w:proofErr w:type="spellEnd"/>
      <w:r w:rsidR="00812182" w:rsidRPr="002E057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сельсовет» Медвенского</w:t>
      </w:r>
      <w:r w:rsidRPr="002E057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района Курской области</w:t>
      </w:r>
    </w:p>
    <w:p w14:paraId="110E7DEC" w14:textId="77777777" w:rsidR="00FC29B5" w:rsidRPr="002E0574" w:rsidRDefault="00FC29B5" w:rsidP="00FC29B5">
      <w:pPr>
        <w:spacing w:after="0" w:line="25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472"/>
        <w:gridCol w:w="2218"/>
        <w:gridCol w:w="2408"/>
        <w:gridCol w:w="1984"/>
        <w:gridCol w:w="1979"/>
      </w:tblGrid>
      <w:tr w:rsidR="0063402B" w:rsidRPr="002E0574" w14:paraId="68CD2AB9" w14:textId="16EB0E62" w:rsidTr="0063402B">
        <w:trPr>
          <w:trHeight w:val="2865"/>
          <w:jc w:val="center"/>
        </w:trPr>
        <w:tc>
          <w:tcPr>
            <w:tcW w:w="2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016FB8" w14:textId="77777777" w:rsidR="0063402B" w:rsidRPr="002E0574" w:rsidRDefault="0063402B" w:rsidP="005E766D">
            <w:pPr>
              <w:keepNext/>
              <w:widowControl w:val="0"/>
              <w:spacing w:after="0" w:line="240" w:lineRule="auto"/>
              <w:ind w:left="-120" w:right="-14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7627CD64" w14:textId="77777777" w:rsidR="0063402B" w:rsidRPr="002E0574" w:rsidRDefault="0063402B" w:rsidP="005E766D">
            <w:pPr>
              <w:keepNext/>
              <w:widowControl w:val="0"/>
              <w:spacing w:after="0" w:line="240" w:lineRule="auto"/>
              <w:ind w:left="-120" w:right="-14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FF76BA" w14:textId="77777777" w:rsidR="0063402B" w:rsidRPr="002E0574" w:rsidRDefault="0063402B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7AB216" w14:textId="77777777" w:rsidR="0063402B" w:rsidRPr="002E0574" w:rsidRDefault="0063402B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0EBADB" w14:textId="77777777" w:rsidR="0063402B" w:rsidRPr="002E0574" w:rsidRDefault="0063402B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10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231442" w14:textId="77777777" w:rsidR="0063402B" w:rsidRPr="002E0574" w:rsidRDefault="0063402B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</w:tr>
      <w:tr w:rsidR="0063402B" w:rsidRPr="002E0574" w14:paraId="2B8464F0" w14:textId="77777777" w:rsidTr="0063402B">
        <w:trPr>
          <w:trHeight w:val="216"/>
          <w:jc w:val="center"/>
        </w:trPr>
        <w:tc>
          <w:tcPr>
            <w:tcW w:w="2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430C5" w14:textId="11212242" w:rsidR="0063402B" w:rsidRPr="002E0574" w:rsidRDefault="0063402B" w:rsidP="005E766D">
            <w:pPr>
              <w:keepNext/>
              <w:widowControl w:val="0"/>
              <w:spacing w:after="0" w:line="240" w:lineRule="auto"/>
              <w:ind w:left="-120" w:right="-141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FD39B" w14:textId="3F2BF400" w:rsidR="0063402B" w:rsidRPr="002E0574" w:rsidRDefault="0063402B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59335" w14:textId="143C7C6B" w:rsidR="0063402B" w:rsidRPr="002E0574" w:rsidRDefault="0063402B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D5768" w14:textId="6F7DD53B" w:rsidR="0063402B" w:rsidRPr="002E0574" w:rsidRDefault="0063402B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ACF1410" w14:textId="496A39C2" w:rsidR="0063402B" w:rsidRPr="002E0574" w:rsidRDefault="0063402B" w:rsidP="00FC29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5E766D" w:rsidRPr="002E0574" w14:paraId="1B41FF26" w14:textId="7F0770F4" w:rsidTr="0063402B">
        <w:trPr>
          <w:trHeight w:val="216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854E67" w14:textId="0B530D2C" w:rsidR="005E766D" w:rsidRPr="002E0574" w:rsidRDefault="005E766D" w:rsidP="00FC29B5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63402B" w:rsidRPr="002E0574" w14:paraId="2B041C8F" w14:textId="241DB8BC" w:rsidTr="0063402B">
        <w:trPr>
          <w:trHeight w:val="2419"/>
          <w:jc w:val="center"/>
        </w:trPr>
        <w:tc>
          <w:tcPr>
            <w:tcW w:w="2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60548" w14:textId="77777777" w:rsidR="0063402B" w:rsidRPr="002E0574" w:rsidRDefault="0063402B" w:rsidP="00335F21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2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4429A2" w14:textId="77777777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«Дом в</w:t>
            </w:r>
          </w:p>
          <w:p w14:paraId="564A7E07" w14:textId="77777777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 xml:space="preserve">с. Нижний 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Реутец</w:t>
            </w:r>
            <w:proofErr w:type="spellEnd"/>
            <w:r w:rsidRPr="002E0574">
              <w:rPr>
                <w:rFonts w:ascii="Times New Roman" w:hAnsi="Times New Roman" w:cs="Times New Roman"/>
                <w:sz w:val="20"/>
                <w:szCs w:val="20"/>
              </w:rPr>
              <w:t xml:space="preserve"> Медвенского района, в котором жил писатель</w:t>
            </w:r>
          </w:p>
          <w:p w14:paraId="72FB16B3" w14:textId="77777777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К.Д. Воробьев</w:t>
            </w:r>
          </w:p>
          <w:p w14:paraId="0A8A472A" w14:textId="6EE33CFA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с 1919 по 1935 годы»,</w:t>
            </w:r>
          </w:p>
          <w:p w14:paraId="2E45A9C8" w14:textId="75D8C875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1919 – 1935 гг.</w:t>
            </w:r>
          </w:p>
        </w:tc>
        <w:tc>
          <w:tcPr>
            <w:tcW w:w="1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91B56B" w14:textId="5F75EF9C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Постановление главы администрации Курской области</w:t>
            </w:r>
          </w:p>
          <w:p w14:paraId="5EE998B2" w14:textId="4A761A53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от 25.03.1996 г. № 135</w:t>
            </w:r>
          </w:p>
          <w:p w14:paraId="025C0B68" w14:textId="1F249A69" w:rsidR="0063402B" w:rsidRPr="002E0574" w:rsidRDefault="0063402B" w:rsidP="006340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461610561260005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D39059" w14:textId="60AB1A80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Курская область, Медвенский район, муниципальное образование «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Нижнереутчанский</w:t>
            </w:r>
            <w:proofErr w:type="spellEnd"/>
            <w:r w:rsidRPr="002E0574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сельсовет»,</w:t>
            </w:r>
          </w:p>
          <w:p w14:paraId="202E511A" w14:textId="3155850B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hAnsi="Times New Roman" w:cs="Times New Roman"/>
                <w:sz w:val="20"/>
                <w:szCs w:val="20"/>
              </w:rPr>
              <w:t xml:space="preserve">с. Нижний </w:t>
            </w:r>
            <w:proofErr w:type="spellStart"/>
            <w:r w:rsidRPr="002E0574">
              <w:rPr>
                <w:rFonts w:ascii="Times New Roman" w:hAnsi="Times New Roman" w:cs="Times New Roman"/>
                <w:sz w:val="20"/>
                <w:szCs w:val="20"/>
              </w:rPr>
              <w:t>Реутец</w:t>
            </w:r>
            <w:proofErr w:type="spellEnd"/>
          </w:p>
        </w:tc>
        <w:tc>
          <w:tcPr>
            <w:tcW w:w="10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4B8E51" w14:textId="41449B08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239F79A4" w14:textId="7FFC69D4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E0574">
              <w:rPr>
                <w:rFonts w:ascii="Times New Roman" w:hAnsi="Times New Roman" w:cs="Times New Roman"/>
                <w:bCs/>
                <w:sz w:val="20"/>
                <w:szCs w:val="20"/>
              </w:rPr>
              <w:t>от 18.11.2022</w:t>
            </w:r>
          </w:p>
          <w:p w14:paraId="4E8DA51D" w14:textId="380A559B" w:rsidR="0063402B" w:rsidRPr="002E0574" w:rsidRDefault="0063402B" w:rsidP="00335F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hAnsi="Times New Roman" w:cs="Times New Roman"/>
                <w:bCs/>
                <w:sz w:val="20"/>
                <w:szCs w:val="20"/>
              </w:rPr>
              <w:t>№ 05.4-08/1236</w:t>
            </w:r>
          </w:p>
        </w:tc>
      </w:tr>
    </w:tbl>
    <w:p w14:paraId="67E4805A" w14:textId="77777777" w:rsidR="00FC29B5" w:rsidRPr="002E0574" w:rsidRDefault="00FC29B5" w:rsidP="00FC29B5">
      <w:pPr>
        <w:keepNext/>
        <w:keepLines/>
        <w:widowControl w:val="0"/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69DED39" w14:textId="70C4D74F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</w:t>
      </w:r>
      <w:r w:rsidR="00B14E3C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«Водоохранные зоны и прибрежно-защитные полосы» изложить в следующей редакции:</w:t>
      </w:r>
    </w:p>
    <w:p w14:paraId="0488B18E" w14:textId="77777777" w:rsidR="00EF23B0" w:rsidRPr="002E0574" w:rsidRDefault="00EF23B0">
      <w:pPr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</w:pPr>
      <w:bookmarkStart w:id="26" w:name="_Toc247965295"/>
      <w:bookmarkStart w:id="27" w:name="_Toc268263663"/>
      <w:bookmarkStart w:id="28" w:name="_Toc336507677"/>
      <w:r w:rsidRPr="002E0574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br w:type="page"/>
      </w:r>
    </w:p>
    <w:p w14:paraId="2E5D9716" w14:textId="5C4CACA9" w:rsidR="00FC29B5" w:rsidRPr="002E0574" w:rsidRDefault="00FC29B5" w:rsidP="00FC29B5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r w:rsidRPr="002E0574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lastRenderedPageBreak/>
        <w:t>«</w:t>
      </w:r>
      <w:r w:rsidRPr="002E0574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2.13.</w:t>
      </w:r>
      <w:r w:rsidR="00B14E3C" w:rsidRPr="002E0574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</w:t>
      </w:r>
      <w:r w:rsidRPr="002E0574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. </w:t>
      </w:r>
      <w:r w:rsidRPr="002E0574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 и прибрежно-защитные полосы</w:t>
      </w:r>
      <w:bookmarkEnd w:id="26"/>
      <w:bookmarkEnd w:id="27"/>
      <w:bookmarkEnd w:id="28"/>
      <w:r w:rsidRPr="002E0574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5779F9DD" w14:textId="77777777" w:rsidR="00FC29B5" w:rsidRPr="002E0574" w:rsidRDefault="00FC29B5" w:rsidP="00FC29B5">
      <w:pPr>
        <w:widowControl w:val="0"/>
        <w:spacing w:after="0" w:line="240" w:lineRule="auto"/>
        <w:jc w:val="center"/>
        <w:outlineLvl w:val="2"/>
        <w:rPr>
          <w:rFonts w:ascii="Cambria" w:eastAsia="Times New Roman" w:hAnsi="Cambria" w:cs="Times New Roman"/>
          <w:b/>
          <w:bCs/>
          <w:color w:val="800000"/>
          <w:sz w:val="28"/>
          <w:szCs w:val="28"/>
          <w:lang w:val="x-none" w:eastAsia="x-none"/>
        </w:rPr>
      </w:pPr>
    </w:p>
    <w:p w14:paraId="7D736913" w14:textId="77777777" w:rsidR="00FC29B5" w:rsidRPr="002E0574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4F92FD48" w14:textId="6B1E41DB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Гидрографическая сеть муниципального образования «</w:t>
      </w:r>
      <w:proofErr w:type="spellStart"/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Нижнереутчанский</w:t>
      </w:r>
      <w:proofErr w:type="spellEnd"/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</w:t>
      </w:r>
      <w:r w:rsidR="0067477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Реут, р. </w:t>
      </w:r>
      <w:proofErr w:type="spellStart"/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Реутец</w:t>
      </w:r>
      <w:proofErr w:type="spellEnd"/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, и пруд</w:t>
      </w:r>
      <w:r w:rsidR="00B10A61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ом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Протяженность </w:t>
      </w:r>
      <w:r w:rsidR="0067477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рек 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в границах муниципального образования «</w:t>
      </w:r>
      <w:proofErr w:type="spellStart"/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Нижнереутчанский</w:t>
      </w:r>
      <w:proofErr w:type="spellEnd"/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составляет</w:t>
      </w:r>
      <w:r w:rsidR="004C7745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: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р. Реут</w:t>
      </w:r>
      <w:r w:rsidR="0067477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="00A21514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17,5 км</w:t>
      </w:r>
      <w:r w:rsidR="0067477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Реутец</w:t>
      </w:r>
      <w:proofErr w:type="spellEnd"/>
      <w:r w:rsidR="00674777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r w:rsidR="00B10A61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0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</w:t>
      </w:r>
      <w:r w:rsidR="00B10A61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Площадь акватории прудов составляет </w:t>
      </w:r>
      <w:r w:rsidR="00A21514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0,05</w:t>
      </w:r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</w:t>
      </w:r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</w:rPr>
        <w:t>2</w:t>
      </w:r>
      <w:r w:rsidR="0093281C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550B84E7" w14:textId="393C100F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</w:t>
      </w:r>
      <w:bookmarkStart w:id="29" w:name="_Hlk144470723"/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водоохранная зона </w:t>
      </w:r>
      <w:bookmarkStart w:id="30" w:name="_Hlk147228540"/>
      <w:bookmarkEnd w:id="29"/>
      <w:r w:rsidR="002E3FAB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р. Реут</w:t>
      </w:r>
      <w:r w:rsidR="00D15027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– 200 м, </w:t>
      </w:r>
      <w:r w:rsidR="002E3FAB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</w:t>
      </w:r>
      <w:proofErr w:type="spellStart"/>
      <w:r w:rsidR="002E3FAB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Реутец</w:t>
      </w:r>
      <w:proofErr w:type="spellEnd"/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bookmarkEnd w:id="30"/>
      <w:r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– 100 м</w:t>
      </w:r>
      <w:r w:rsidR="00B10A61" w:rsidRPr="002E0574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35F67247" w14:textId="77777777" w:rsidR="00FC29B5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eastAsia="Calibri" w:hAnsi="Times New Roman" w:cs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4A8AD7E6" w14:textId="77777777" w:rsidR="00FC29B5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eastAsia="Calibri" w:hAnsi="Times New Roman" w:cs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4B895EAE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bookmarkStart w:id="31" w:name="_Hlk108444000"/>
      <w:r w:rsidRPr="002E0574">
        <w:rPr>
          <w:rFonts w:ascii="Times New Roman" w:eastAsia="Calibri" w:hAnsi="Times New Roman" w:cs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bookmarkEnd w:id="31"/>
    <w:p w14:paraId="70022807" w14:textId="1C7B1E8A" w:rsidR="00FC29B5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2E0574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="001E2420" w:rsidRPr="002E0574">
        <w:rPr>
          <w:rFonts w:ascii="Times New Roman" w:eastAsia="Calibri" w:hAnsi="Times New Roman" w:cs="Times New Roman"/>
          <w:sz w:val="28"/>
          <w:szCs w:val="28"/>
        </w:rPr>
        <w:t xml:space="preserve">р. Реут, р. </w:t>
      </w:r>
      <w:proofErr w:type="spellStart"/>
      <w:r w:rsidR="001E2420" w:rsidRPr="002E0574">
        <w:rPr>
          <w:rFonts w:ascii="Times New Roman" w:eastAsia="Calibri" w:hAnsi="Times New Roman" w:cs="Times New Roman"/>
          <w:sz w:val="28"/>
          <w:szCs w:val="28"/>
        </w:rPr>
        <w:t>Реутец</w:t>
      </w:r>
      <w:proofErr w:type="spellEnd"/>
      <w:r w:rsidR="00853C06" w:rsidRPr="002E057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2E0574">
        <w:rPr>
          <w:rFonts w:ascii="Times New Roman" w:eastAsia="Calibri" w:hAnsi="Times New Roman" w:cs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1DC68730" w14:textId="77777777" w:rsidR="00FC29B5" w:rsidRPr="002E0574" w:rsidRDefault="00FC29B5" w:rsidP="00FC29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72E055B5" w14:textId="1BD3C5FD" w:rsidR="00E12272" w:rsidRPr="002E0574" w:rsidRDefault="00E12272" w:rsidP="00E122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eastAsia="Calibri" w:hAnsi="Times New Roman" w:cs="Times New Roman"/>
          <w:sz w:val="28"/>
          <w:szCs w:val="28"/>
        </w:rPr>
        <w:t>В настоящее время в Единый государственный реестр недвижимости внесены</w:t>
      </w:r>
      <w:r w:rsidR="001E2420" w:rsidRPr="002E057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2E0574">
        <w:rPr>
          <w:rFonts w:ascii="Times New Roman" w:eastAsia="Calibri" w:hAnsi="Times New Roman" w:cs="Times New Roman"/>
          <w:sz w:val="28"/>
          <w:szCs w:val="28"/>
        </w:rPr>
        <w:t xml:space="preserve">сведения о прибрежной защитной полосе р. </w:t>
      </w:r>
      <w:r w:rsidR="001E2420" w:rsidRPr="002E0574">
        <w:rPr>
          <w:rFonts w:ascii="Times New Roman" w:eastAsia="Calibri" w:hAnsi="Times New Roman" w:cs="Times New Roman"/>
          <w:sz w:val="28"/>
          <w:szCs w:val="28"/>
        </w:rPr>
        <w:t>Реут</w:t>
      </w:r>
      <w:r w:rsidRPr="002E0574">
        <w:rPr>
          <w:rFonts w:ascii="Times New Roman" w:eastAsia="Calibri" w:hAnsi="Times New Roman" w:cs="Times New Roman"/>
          <w:sz w:val="28"/>
          <w:szCs w:val="28"/>
        </w:rPr>
        <w:t xml:space="preserve">. Реестровый номер прибрежной защитной полосы </w:t>
      </w:r>
      <w:r w:rsidR="001E2420" w:rsidRPr="002E0574">
        <w:rPr>
          <w:rFonts w:ascii="Times New Roman" w:eastAsia="Calibri" w:hAnsi="Times New Roman" w:cs="Times New Roman"/>
          <w:sz w:val="28"/>
          <w:szCs w:val="28"/>
        </w:rPr>
        <w:t>р. Реут</w:t>
      </w:r>
      <w:r w:rsidR="005B5B5D" w:rsidRPr="002E0574">
        <w:rPr>
          <w:rFonts w:ascii="Times New Roman" w:eastAsia="Calibri" w:hAnsi="Times New Roman" w:cs="Times New Roman"/>
          <w:sz w:val="28"/>
          <w:szCs w:val="28"/>
        </w:rPr>
        <w:t xml:space="preserve"> – 46:</w:t>
      </w:r>
      <w:r w:rsidR="001E2420" w:rsidRPr="002E0574">
        <w:rPr>
          <w:rFonts w:ascii="Times New Roman" w:eastAsia="Calibri" w:hAnsi="Times New Roman" w:cs="Times New Roman"/>
          <w:sz w:val="28"/>
          <w:szCs w:val="28"/>
        </w:rPr>
        <w:t>15</w:t>
      </w:r>
      <w:r w:rsidR="005B5B5D" w:rsidRPr="002E0574">
        <w:rPr>
          <w:rFonts w:ascii="Times New Roman" w:eastAsia="Calibri" w:hAnsi="Times New Roman" w:cs="Times New Roman"/>
          <w:sz w:val="28"/>
          <w:szCs w:val="28"/>
        </w:rPr>
        <w:t>-6.2</w:t>
      </w:r>
      <w:r w:rsidR="001E2420" w:rsidRPr="002E0574">
        <w:rPr>
          <w:rFonts w:ascii="Times New Roman" w:eastAsia="Calibri" w:hAnsi="Times New Roman" w:cs="Times New Roman"/>
          <w:sz w:val="28"/>
          <w:szCs w:val="28"/>
        </w:rPr>
        <w:t>6.</w:t>
      </w:r>
    </w:p>
    <w:p w14:paraId="643CEC9D" w14:textId="3A4F5A91" w:rsidR="00FC29B5" w:rsidRPr="002E0574" w:rsidRDefault="001E242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С</w:t>
      </w:r>
      <w:r w:rsidR="00FC29B5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ведения о водоохранной зоне и прибрежной защитной полосе р.</w:t>
      </w:r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 </w:t>
      </w:r>
      <w:proofErr w:type="spellStart"/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Реутец</w:t>
      </w:r>
      <w:proofErr w:type="spellEnd"/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 водоохранной зоне р. Реут не внесены в Единый государственный реестр недвижимости</w:t>
      </w:r>
      <w:r w:rsidR="00FC29B5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</w:p>
    <w:p w14:paraId="104E3B60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Проектные предложения</w:t>
      </w:r>
    </w:p>
    <w:p w14:paraId="24487A6A" w14:textId="11523CA1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целях рационального природоохранного использования территории муниципального образования «</w:t>
      </w:r>
      <w:proofErr w:type="spellStart"/>
      <w:r w:rsidR="005A4D62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Нижнереутчанский</w:t>
      </w:r>
      <w:proofErr w:type="spellEnd"/>
      <w:r w:rsidR="005A4D62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сельсовет» Медвенского</w:t>
      </w: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следует установить границы водоохранной зоны и прибрежной защитной полосы </w:t>
      </w:r>
      <w:r w:rsidR="005A4D62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р. </w:t>
      </w:r>
      <w:proofErr w:type="spellStart"/>
      <w:r w:rsidR="005A4D62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Реутец</w:t>
      </w:r>
      <w:proofErr w:type="spellEnd"/>
      <w:r w:rsidR="005A4D62" w:rsidRPr="002E05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 водоохранной зоны р. Реут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0B8CF241" w14:textId="77777777" w:rsidR="00FC29B5" w:rsidRPr="002E0574" w:rsidRDefault="00FC29B5" w:rsidP="00FC29B5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2E0574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39364E80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0" w:anchor="dst100629" w:history="1">
        <w:r w:rsidRPr="002E0574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736E68C0" w14:textId="77777777" w:rsidR="00FC29B5" w:rsidRPr="002E0574" w:rsidRDefault="00FC29B5" w:rsidP="00FC29B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2E05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2E05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6DB58F4C" w14:textId="77777777" w:rsidR="00FC29B5" w:rsidRPr="002E0574" w:rsidRDefault="00FC29B5" w:rsidP="00FC29B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6947590F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7130776D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6B628EC6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1" w:anchor="dst1107" w:history="1">
        <w:r w:rsidRPr="002E0574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3F0C3DA3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53A56BDB" w14:textId="1B63FC22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</w:t>
      </w:r>
      <w:r w:rsidR="00604511" w:rsidRPr="002E0574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«Зоны санитарной охраны источников питьевого водоснабжения»:</w:t>
      </w:r>
    </w:p>
    <w:p w14:paraId="0C27A201" w14:textId="550444FC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втором слова «</w:t>
      </w:r>
      <w:r w:rsidR="0048358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«СП 31.13330.2021 «СНиП 2.04.02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</w:p>
    <w:bookmarkEnd w:id="8"/>
    <w:p w14:paraId="677EB3FD" w14:textId="355683F0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слова «</w:t>
      </w:r>
      <w:r w:rsidR="0048358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СанПиН 2.1.4.1110-02 и СНиП 2.04.02-84*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сооружения»;</w:t>
      </w:r>
    </w:p>
    <w:p w14:paraId="02CBD086" w14:textId="73B41481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слово «Проектом» заменить словами «Генеральным планом», слова «</w:t>
      </w:r>
      <w:r w:rsidR="0048358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«СП 31.13330.2021 «СНиП 2.04.02-84* Водоснабжение. Наружные сети и сооружения»;</w:t>
      </w:r>
    </w:p>
    <w:p w14:paraId="600B4F76" w14:textId="673F5A5A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подраздела «Определение границ поясов ЗСО водопроводных сооружений и водоводов» слова «</w:t>
      </w:r>
      <w:r w:rsidR="00BD45AD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«СП 31.13330.2021 «СНиП 2.04.02-84* Водоснабжение. Наружные сети и сооружения»;</w:t>
      </w:r>
    </w:p>
    <w:p w14:paraId="2CF45735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абзацем следующего содержания:</w:t>
      </w:r>
    </w:p>
    <w:p w14:paraId="34C267F8" w14:textId="59E6FED9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«В границах муниципального образования «</w:t>
      </w:r>
      <w:proofErr w:type="spellStart"/>
      <w:r w:rsidR="00090E85" w:rsidRPr="002E0574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090E8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отсутствуют установленные зоны санитарной охраны источников питьевого и хозяйственно-бытового водоснабжения.»;</w:t>
      </w:r>
    </w:p>
    <w:p w14:paraId="211B5529" w14:textId="7112184A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</w:t>
      </w:r>
      <w:r w:rsidR="00F82314" w:rsidRPr="002E0574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«Санитарно-защитные зоны»:</w:t>
      </w:r>
    </w:p>
    <w:p w14:paraId="309EC4FC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55F7CF23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1ED25885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</w:t>
      </w:r>
      <w:bookmarkStart w:id="32" w:name="_Hlk138241918"/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bookmarkEnd w:id="32"/>
    </w:p>
    <w:p w14:paraId="227EBB53" w14:textId="77777777" w:rsidR="00B4326D" w:rsidRPr="002E0574" w:rsidRDefault="00FC29B5" w:rsidP="00F8231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F82314" w:rsidRPr="002E0574">
        <w:rPr>
          <w:rFonts w:ascii="Times New Roman" w:eastAsia="Calibri" w:hAnsi="Times New Roman" w:cs="Times New Roman"/>
          <w:kern w:val="2"/>
          <w:sz w:val="28"/>
          <w:szCs w:val="28"/>
        </w:rPr>
        <w:t>тринадцатом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 г.» заменить словами «Федеральным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</w:t>
      </w:r>
      <w:r w:rsidR="00B4326D" w:rsidRPr="002E0574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3EBD873" w14:textId="2FA8ADE4" w:rsidR="00FC29B5" w:rsidRPr="002E0574" w:rsidRDefault="00B4326D" w:rsidP="00F8231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пятнадцатом 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F82314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СП 42.13330.201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заменить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словами «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СП 42.13330.2016 «</w:t>
      </w:r>
      <w:r w:rsidR="00FC29B5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СНиП 2.07.01-89* Градостроительство. Планировка и застройка городских и сельских поселений»;</w:t>
      </w:r>
    </w:p>
    <w:p w14:paraId="019E52A4" w14:textId="77777777" w:rsidR="005918E7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182B33" w:rsidRPr="002E0574">
        <w:rPr>
          <w:rFonts w:ascii="Times New Roman" w:eastAsia="Calibri" w:hAnsi="Times New Roman" w:cs="Times New Roman"/>
          <w:kern w:val="2"/>
          <w:sz w:val="28"/>
          <w:szCs w:val="28"/>
        </w:rPr>
        <w:t>девятнадцатом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</w:t>
      </w:r>
      <w:r w:rsidR="008D7FE3" w:rsidRPr="002E0574">
        <w:rPr>
          <w:rFonts w:ascii="Times New Roman" w:eastAsia="Calibri" w:hAnsi="Times New Roman" w:cs="Times New Roman"/>
          <w:kern w:val="2"/>
          <w:sz w:val="28"/>
          <w:szCs w:val="28"/>
        </w:rPr>
        <w:t>«СНиП II-12-77» заменить словами «СП 51.13330.2011 «СНиП 23 03-2003. Защита от шума»</w:t>
      </w:r>
      <w:r w:rsidR="005918E7" w:rsidRPr="002E0574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9DBAA89" w14:textId="081599AA" w:rsidR="00FC29B5" w:rsidRPr="002E0574" w:rsidRDefault="005918E7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двадцатом слова «РД 153</w:t>
      </w:r>
      <w:r w:rsidR="00650AAD" w:rsidRPr="002E0574">
        <w:rPr>
          <w:rFonts w:ascii="Times New Roman" w:eastAsia="Calibri" w:hAnsi="Times New Roman" w:cs="Times New Roman"/>
          <w:kern w:val="2"/>
          <w:sz w:val="28"/>
          <w:szCs w:val="28"/>
        </w:rPr>
        <w:t>-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34.0</w:t>
      </w:r>
      <w:r w:rsidR="00650AAD" w:rsidRPr="002E0574">
        <w:rPr>
          <w:rFonts w:ascii="Times New Roman" w:eastAsia="Calibri" w:hAnsi="Times New Roman" w:cs="Times New Roman"/>
          <w:kern w:val="2"/>
          <w:sz w:val="28"/>
          <w:szCs w:val="28"/>
        </w:rPr>
        <w:t>-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03.150-00» заменить словами «приказа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электроустановок», </w:t>
      </w:r>
      <w:r w:rsidR="008D7FE3" w:rsidRPr="002E0574">
        <w:rPr>
          <w:rFonts w:ascii="Times New Roman" w:eastAsia="Calibri" w:hAnsi="Times New Roman" w:cs="Times New Roman"/>
          <w:kern w:val="2"/>
          <w:sz w:val="28"/>
          <w:szCs w:val="28"/>
        </w:rPr>
        <w:t>аббревиатуру «ВЛ» заменить словами «высоковольтных линий»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2B2A4627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«Зоны санитарного разрыва для линий электропередач, проходящих по территории муниципального образования»:</w:t>
      </w:r>
    </w:p>
    <w:p w14:paraId="33D23B20" w14:textId="00D2EA32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AB6BBB" w:rsidRPr="002E0574">
        <w:rPr>
          <w:rFonts w:ascii="Times New Roman" w:eastAsia="Calibri" w:hAnsi="Times New Roman" w:cs="Times New Roman"/>
          <w:kern w:val="2"/>
          <w:sz w:val="28"/>
          <w:szCs w:val="28"/>
        </w:rPr>
        <w:t>третьем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2332FA2B" w14:textId="02495D0E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AB6BBB" w:rsidRPr="002E0574">
        <w:rPr>
          <w:rFonts w:ascii="Times New Roman" w:eastAsia="Calibri" w:hAnsi="Times New Roman" w:cs="Times New Roman"/>
          <w:kern w:val="2"/>
          <w:sz w:val="28"/>
          <w:szCs w:val="28"/>
        </w:rPr>
        <w:t>восьмом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5A397513" w14:textId="35282DE3" w:rsidR="00FC29B5" w:rsidRPr="002E0574" w:rsidRDefault="00330560" w:rsidP="00FC29B5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FC29B5"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) дополнить подразделом 2.14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6BDB7FFA" w14:textId="0281F5B0" w:rsidR="00ED7D1B" w:rsidRPr="002E0574" w:rsidRDefault="00FC29B5" w:rsidP="00A37C97">
      <w:pPr>
        <w:spacing w:after="0" w:line="247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ED7D1B" w:rsidRPr="002E0574" w:rsidSect="006B3219">
          <w:headerReference w:type="first" r:id="rId12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2E05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3A4741B2" w14:textId="7FB0E5DA" w:rsidR="00FC29B5" w:rsidRPr="002E0574" w:rsidRDefault="00FC29B5" w:rsidP="00FC29B5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2E0574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lastRenderedPageBreak/>
        <w:t>Таблица.</w:t>
      </w:r>
      <w:r w:rsidRPr="002E0574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</w:t>
      </w:r>
      <w:r w:rsidRPr="002E0574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5AB02C91" w14:textId="77777777" w:rsidR="00FC29B5" w:rsidRPr="002E0574" w:rsidRDefault="00FC29B5" w:rsidP="00FC29B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693"/>
        <w:gridCol w:w="2127"/>
        <w:gridCol w:w="2409"/>
        <w:gridCol w:w="1980"/>
        <w:gridCol w:w="2409"/>
        <w:gridCol w:w="2327"/>
      </w:tblGrid>
      <w:tr w:rsidR="00FC29B5" w:rsidRPr="002E0574" w14:paraId="61AF3864" w14:textId="77777777" w:rsidTr="00E4381D">
        <w:trPr>
          <w:trHeight w:val="61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AAADE3" w14:textId="77777777" w:rsidR="00FC29B5" w:rsidRPr="002E0574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35DDB6EE" w14:textId="77777777" w:rsidR="00FC29B5" w:rsidRPr="002E0574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BF9DA8" w14:textId="77777777" w:rsidR="00FC29B5" w:rsidRPr="002E0574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0FFDA9" w14:textId="77777777" w:rsidR="00FC29B5" w:rsidRPr="002E0574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Местонахождение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832F1C" w14:textId="77777777" w:rsidR="00FC29B5" w:rsidRPr="002E0574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B3229C" w14:textId="77777777" w:rsidR="00FC29B5" w:rsidRPr="002E0574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43818F" w14:textId="77777777" w:rsidR="00FC29B5" w:rsidRPr="002E0574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CDF7FA" w14:textId="77777777" w:rsidR="00FC29B5" w:rsidRPr="002E0574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E4381D" w:rsidRPr="002E0574" w14:paraId="65111515" w14:textId="77777777" w:rsidTr="00550950">
        <w:trPr>
          <w:trHeight w:val="70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F08CB" w14:textId="69585CF3" w:rsidR="00E4381D" w:rsidRPr="002E0574" w:rsidRDefault="00E4381D" w:rsidP="00693629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 w:rsidRPr="002E05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жилищного строительства</w:t>
            </w:r>
          </w:p>
        </w:tc>
      </w:tr>
      <w:tr w:rsidR="00E4381D" w:rsidRPr="002E0574" w14:paraId="1B2373F6" w14:textId="77777777" w:rsidTr="00E4381D">
        <w:trPr>
          <w:trHeight w:val="230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C27D93C" w14:textId="77777777" w:rsidR="00E4381D" w:rsidRPr="002E0574" w:rsidRDefault="00E4381D" w:rsidP="00E4381D">
            <w:pPr>
              <w:numPr>
                <w:ilvl w:val="0"/>
                <w:numId w:val="4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FC59CFA" w14:textId="4A64BB6B" w:rsidR="00E4381D" w:rsidRPr="002E0574" w:rsidRDefault="00E4381D" w:rsidP="00E4381D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>Жилые дома (строительство)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C21103B" w14:textId="77777777" w:rsidR="00E4381D" w:rsidRPr="002E0574" w:rsidRDefault="00E4381D" w:rsidP="00E438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B785763" w14:textId="77777777" w:rsidR="00E4381D" w:rsidRPr="002E0574" w:rsidRDefault="00E4381D" w:rsidP="00E438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>Медвенский район,</w:t>
            </w:r>
          </w:p>
          <w:p w14:paraId="02BD5466" w14:textId="77777777" w:rsidR="00E4381D" w:rsidRPr="002E0574" w:rsidRDefault="00E4381D" w:rsidP="00E438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45B8208" w14:textId="77777777" w:rsidR="00E4381D" w:rsidRPr="002E0574" w:rsidRDefault="00E4381D" w:rsidP="00E438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>Нижнереутчанский</w:t>
            </w:r>
            <w:proofErr w:type="spellEnd"/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</w:t>
            </w:r>
          </w:p>
          <w:p w14:paraId="1B23F5EB" w14:textId="3598307F" w:rsidR="00E4381D" w:rsidRPr="002E0574" w:rsidRDefault="00E4381D" w:rsidP="00E438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>в районе х. Петровка (ул. Колхозная)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F0E5DBD" w14:textId="77777777" w:rsidR="00E4381D" w:rsidRPr="002E0574" w:rsidRDefault="00E4381D" w:rsidP="00E4381D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20"/>
              </w:rPr>
              <w:t>Площадь территории</w:t>
            </w:r>
          </w:p>
          <w:p w14:paraId="4D9DFCB5" w14:textId="7A844314" w:rsidR="00E4381D" w:rsidRPr="002E0574" w:rsidRDefault="00E4381D" w:rsidP="00E4381D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20"/>
              </w:rPr>
              <w:t>13 га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0F47868" w14:textId="09673B71" w:rsidR="00E4381D" w:rsidRPr="002E0574" w:rsidRDefault="00E4381D" w:rsidP="00E4381D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2E0574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DBC00A6" w14:textId="04066D08" w:rsidR="00E4381D" w:rsidRPr="002E0574" w:rsidRDefault="004F2249" w:rsidP="00E4381D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057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предусмотрено в границах земельного участка, соответствующего требованиям по размещению жилых домов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071DC76" w14:textId="460A1B6A" w:rsidR="00E4381D" w:rsidRPr="002E0574" w:rsidRDefault="007029AF" w:rsidP="00E4381D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 w:rsidRPr="002E057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Улучшение жилищных условий в </w:t>
            </w:r>
            <w:r w:rsidR="00E4381D" w:rsidRPr="002E057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муниципальном образовании</w:t>
            </w:r>
          </w:p>
        </w:tc>
      </w:tr>
    </w:tbl>
    <w:p w14:paraId="12EDEDD4" w14:textId="093BEF77" w:rsidR="00FC29B5" w:rsidRPr="002E0574" w:rsidRDefault="00FC29B5" w:rsidP="00693629">
      <w:pPr>
        <w:spacing w:after="0" w:line="244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668E0AC4" w14:textId="77777777" w:rsidR="00FC29B5" w:rsidRPr="002E0574" w:rsidRDefault="00FC29B5" w:rsidP="00FD06A7">
      <w:pPr>
        <w:spacing w:after="0" w:line="247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C29B5" w:rsidRPr="002E0574" w:rsidSect="004F5034">
          <w:headerReference w:type="first" r:id="rId13"/>
          <w:pgSz w:w="16838" w:h="11906" w:orient="landscape"/>
          <w:pgMar w:top="1701" w:right="1134" w:bottom="1134" w:left="1134" w:header="709" w:footer="709" w:gutter="0"/>
          <w:pgNumType w:start="34"/>
          <w:cols w:space="708"/>
          <w:docGrid w:linePitch="360"/>
        </w:sectPr>
      </w:pPr>
    </w:p>
    <w:p w14:paraId="723FEF45" w14:textId="77777777" w:rsidR="00ED7D1B" w:rsidRPr="002E0574" w:rsidRDefault="00ED7D1B" w:rsidP="00C67422">
      <w:pPr>
        <w:spacing w:after="0" w:line="18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E0574">
        <w:rPr>
          <w:rFonts w:ascii="Times New Roman" w:hAnsi="Times New Roman"/>
          <w:sz w:val="28"/>
          <w:szCs w:val="28"/>
        </w:rPr>
        <w:lastRenderedPageBreak/>
        <w:t>4) </w:t>
      </w:r>
      <w:r w:rsidRPr="002E0574">
        <w:rPr>
          <w:rFonts w:ascii="Times New Roman" w:eastAsia="Calibri" w:hAnsi="Times New Roman" w:cs="Times New Roman"/>
          <w:sz w:val="28"/>
          <w:szCs w:val="28"/>
        </w:rPr>
        <w:t>раздел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4FEACC51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5) раздел 4 «Мероприятия, утвержденные документом территориального планирования Курского муниципального района и территориального планирования Курской области» изложить в следующей редакции:</w:t>
      </w:r>
    </w:p>
    <w:p w14:paraId="750B133C" w14:textId="737AFC3A" w:rsidR="00FC29B5" w:rsidRPr="002E0574" w:rsidRDefault="00FC29B5" w:rsidP="00FC29B5">
      <w:pPr>
        <w:spacing w:after="0" w:line="240" w:lineRule="auto"/>
        <w:ind w:firstLine="709"/>
        <w:jc w:val="center"/>
        <w:rPr>
          <w:rFonts w:ascii="Times New Roman" w:hAnsi="Times New Roman"/>
          <w:sz w:val="28"/>
        </w:rPr>
      </w:pPr>
      <w:r w:rsidRPr="002E0574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«</w:t>
      </w:r>
      <w:r w:rsidRPr="002E0574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3. </w:t>
      </w:r>
      <w:bookmarkStart w:id="33" w:name="_Hlk138242452"/>
      <w:r w:rsidR="000407E3" w:rsidRPr="002E0574">
        <w:rPr>
          <w:rFonts w:ascii="Times New Roman" w:hAnsi="Times New Roman"/>
          <w:b/>
          <w:bCs/>
          <w:sz w:val="28"/>
        </w:rPr>
        <w:t>УТВЕРЖДЕННЫЕ ДОКУМЕНТАМИ ТЕРРИТОРИАЛЬНОГО ПЛАНИРОВАНИЯ РОССИЙСКОЙ ФЕДЕРАЦИИ ПЛАНИРУЕМЫЕ ДЛЯ РАЗМЕЩЕНИЯ ОБЪЕКТЫ ФЕДЕРАЛЬНОГО ЗНАЧЕНИЯ</w:t>
      </w:r>
    </w:p>
    <w:p w14:paraId="44EDD3EA" w14:textId="77777777" w:rsidR="00FC29B5" w:rsidRPr="002E0574" w:rsidRDefault="00FC29B5" w:rsidP="00FC29B5">
      <w:pPr>
        <w:widowControl w:val="0"/>
        <w:spacing w:after="0" w:line="230" w:lineRule="auto"/>
        <w:jc w:val="center"/>
        <w:rPr>
          <w:rFonts w:ascii="Times New Roman" w:hAnsi="Times New Roman"/>
          <w:sz w:val="28"/>
        </w:rPr>
      </w:pPr>
    </w:p>
    <w:p w14:paraId="72E7A03B" w14:textId="77BC614E" w:rsidR="00FC29B5" w:rsidRPr="002E0574" w:rsidRDefault="000407E3" w:rsidP="00FC29B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0574">
        <w:rPr>
          <w:rFonts w:ascii="Times New Roman" w:hAnsi="Times New Roman"/>
          <w:sz w:val="28"/>
          <w:szCs w:val="28"/>
        </w:rPr>
        <w:t>Схемой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 запланирован</w:t>
      </w:r>
      <w:r w:rsidR="00E24EF1" w:rsidRPr="002E0574">
        <w:rPr>
          <w:rFonts w:ascii="Times New Roman" w:hAnsi="Times New Roman"/>
          <w:sz w:val="28"/>
          <w:szCs w:val="28"/>
        </w:rPr>
        <w:t>а</w:t>
      </w:r>
      <w:r w:rsidRPr="002E0574">
        <w:rPr>
          <w:rFonts w:ascii="Times New Roman" w:hAnsi="Times New Roman"/>
          <w:sz w:val="28"/>
          <w:szCs w:val="28"/>
        </w:rPr>
        <w:t xml:space="preserve"> реконструкция объект</w:t>
      </w:r>
      <w:r w:rsidR="00E24EF1" w:rsidRPr="002E0574">
        <w:rPr>
          <w:rFonts w:ascii="Times New Roman" w:hAnsi="Times New Roman"/>
          <w:sz w:val="28"/>
          <w:szCs w:val="28"/>
        </w:rPr>
        <w:t>а</w:t>
      </w:r>
      <w:r w:rsidRPr="002E0574">
        <w:rPr>
          <w:rFonts w:ascii="Times New Roman" w:hAnsi="Times New Roman"/>
          <w:sz w:val="28"/>
          <w:szCs w:val="28"/>
        </w:rPr>
        <w:t xml:space="preserve"> капитального строительства</w:t>
      </w:r>
      <w:r w:rsidR="00FC29B5" w:rsidRPr="002E0574">
        <w:rPr>
          <w:rFonts w:ascii="Times New Roman" w:hAnsi="Times New Roman"/>
          <w:sz w:val="28"/>
          <w:szCs w:val="28"/>
        </w:rPr>
        <w:t xml:space="preserve"> на территории муниципального образования «</w:t>
      </w:r>
      <w:proofErr w:type="spellStart"/>
      <w:r w:rsidR="00E24EF1" w:rsidRPr="002E0574">
        <w:rPr>
          <w:rFonts w:ascii="Times New Roman" w:hAnsi="Times New Roman"/>
          <w:sz w:val="28"/>
          <w:szCs w:val="28"/>
        </w:rPr>
        <w:t>Нижнереутчанский</w:t>
      </w:r>
      <w:proofErr w:type="spellEnd"/>
      <w:r w:rsidR="00E24EF1" w:rsidRPr="002E0574">
        <w:rPr>
          <w:rFonts w:ascii="Times New Roman" w:hAnsi="Times New Roman"/>
          <w:sz w:val="28"/>
          <w:szCs w:val="28"/>
        </w:rPr>
        <w:t xml:space="preserve"> сельсовет» Медвенского</w:t>
      </w:r>
      <w:r w:rsidR="00FC29B5" w:rsidRPr="002E0574">
        <w:rPr>
          <w:rFonts w:ascii="Times New Roman" w:hAnsi="Times New Roman"/>
          <w:sz w:val="28"/>
          <w:szCs w:val="28"/>
        </w:rPr>
        <w:t xml:space="preserve"> района Курской области, указанн</w:t>
      </w:r>
      <w:r w:rsidR="00CF31DF" w:rsidRPr="002E0574">
        <w:rPr>
          <w:rFonts w:ascii="Times New Roman" w:hAnsi="Times New Roman"/>
          <w:sz w:val="28"/>
          <w:szCs w:val="28"/>
        </w:rPr>
        <w:t>ого</w:t>
      </w:r>
      <w:r w:rsidR="00FC29B5" w:rsidRPr="002E0574">
        <w:rPr>
          <w:rFonts w:ascii="Times New Roman" w:hAnsi="Times New Roman"/>
          <w:sz w:val="28"/>
          <w:szCs w:val="28"/>
        </w:rPr>
        <w:t xml:space="preserve"> в таблиц</w:t>
      </w:r>
      <w:r w:rsidR="00CF31DF" w:rsidRPr="002E0574">
        <w:rPr>
          <w:rFonts w:ascii="Times New Roman" w:hAnsi="Times New Roman"/>
          <w:sz w:val="28"/>
          <w:szCs w:val="28"/>
        </w:rPr>
        <w:t>е</w:t>
      </w:r>
      <w:r w:rsidR="00FC29B5" w:rsidRPr="002E0574">
        <w:rPr>
          <w:rFonts w:ascii="Times New Roman" w:hAnsi="Times New Roman"/>
          <w:sz w:val="28"/>
          <w:szCs w:val="28"/>
        </w:rPr>
        <w:t xml:space="preserve"> ниже.</w:t>
      </w:r>
    </w:p>
    <w:p w14:paraId="3AFAEAAD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605E93D1" w14:textId="608974E9" w:rsidR="00547324" w:rsidRPr="002E0574" w:rsidRDefault="00547324" w:rsidP="00547324">
      <w:pPr>
        <w:keepNext/>
        <w:tabs>
          <w:tab w:val="left" w:pos="-142"/>
        </w:tabs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E0574">
        <w:rPr>
          <w:rFonts w:ascii="Times New Roman" w:eastAsia="Calibri" w:hAnsi="Times New Roman" w:cs="Times New Roman"/>
          <w:b/>
          <w:bCs/>
          <w:sz w:val="28"/>
          <w:szCs w:val="28"/>
        </w:rPr>
        <w:t>Таблица</w:t>
      </w:r>
      <w:r w:rsidR="00877634" w:rsidRPr="002E0574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. </w:t>
      </w:r>
      <w:r w:rsidRPr="002E0574">
        <w:rPr>
          <w:rFonts w:ascii="Times New Roman" w:eastAsia="Calibri" w:hAnsi="Times New Roman" w:cs="Times New Roman"/>
          <w:b/>
          <w:bCs/>
          <w:sz w:val="28"/>
          <w:szCs w:val="28"/>
        </w:rPr>
        <w:t>Планируемые объекты капитального строительства транспортной инфраструктуры федерального значения на территории муниципального образования «</w:t>
      </w:r>
      <w:proofErr w:type="spellStart"/>
      <w:r w:rsidR="00E24EF1" w:rsidRPr="002E0574">
        <w:rPr>
          <w:rFonts w:ascii="Times New Roman" w:eastAsia="Calibri" w:hAnsi="Times New Roman" w:cs="Times New Roman"/>
          <w:b/>
          <w:bCs/>
          <w:sz w:val="28"/>
          <w:szCs w:val="28"/>
        </w:rPr>
        <w:t>Нижнереутчанский</w:t>
      </w:r>
      <w:proofErr w:type="spellEnd"/>
      <w:r w:rsidR="00E24EF1" w:rsidRPr="002E0574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сельсовет» Медвенского </w:t>
      </w:r>
      <w:r w:rsidRPr="002E0574">
        <w:rPr>
          <w:rFonts w:ascii="Times New Roman" w:eastAsia="Calibri" w:hAnsi="Times New Roman" w:cs="Times New Roman"/>
          <w:b/>
          <w:bCs/>
          <w:sz w:val="28"/>
          <w:szCs w:val="28"/>
        </w:rPr>
        <w:t>района Курской области</w:t>
      </w:r>
    </w:p>
    <w:p w14:paraId="5727C75A" w14:textId="77777777" w:rsidR="00877634" w:rsidRPr="002E0574" w:rsidRDefault="00877634" w:rsidP="00547324">
      <w:pPr>
        <w:keepNext/>
        <w:tabs>
          <w:tab w:val="left" w:pos="-142"/>
        </w:tabs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tbl>
      <w:tblPr>
        <w:tblW w:w="90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0"/>
        <w:gridCol w:w="2883"/>
        <w:gridCol w:w="2513"/>
      </w:tblGrid>
      <w:tr w:rsidR="00547324" w:rsidRPr="002E0574" w14:paraId="74172F2F" w14:textId="77777777" w:rsidTr="007D4A6B">
        <w:trPr>
          <w:trHeight w:val="513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759B336" w14:textId="77777777" w:rsidR="00547324" w:rsidRPr="002E0574" w:rsidRDefault="00547324" w:rsidP="00547324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ar-SA"/>
              </w:rPr>
            </w:pPr>
            <w:r w:rsidRPr="002E0574"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  <w:t>№ п/п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73CE2E1" w14:textId="77777777" w:rsidR="00547324" w:rsidRPr="002E0574" w:rsidRDefault="00547324" w:rsidP="00547324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</w:pPr>
            <w:r w:rsidRPr="002E0574"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  <w:t>Наименование</w:t>
            </w:r>
          </w:p>
          <w:p w14:paraId="35D8976C" w14:textId="77777777" w:rsidR="00547324" w:rsidRPr="002E0574" w:rsidRDefault="00547324" w:rsidP="00547324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</w:pPr>
            <w:r w:rsidRPr="002E0574"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  <w:t>объекта</w:t>
            </w:r>
          </w:p>
        </w:tc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135E13A" w14:textId="77777777" w:rsidR="00547324" w:rsidRPr="002E0574" w:rsidRDefault="00547324" w:rsidP="00547324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</w:pPr>
            <w:r w:rsidRPr="002E0574"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  <w:t>Местонахождение</w:t>
            </w:r>
          </w:p>
          <w:p w14:paraId="1B0E437E" w14:textId="77777777" w:rsidR="00547324" w:rsidRPr="002E0574" w:rsidRDefault="00547324" w:rsidP="00547324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</w:pPr>
            <w:r w:rsidRPr="002E0574"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  <w:t>объекта</w:t>
            </w:r>
          </w:p>
        </w:tc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8BEA044" w14:textId="7AD72483" w:rsidR="00547324" w:rsidRPr="002E0574" w:rsidRDefault="007D4A6B" w:rsidP="00547324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</w:pPr>
            <w:r w:rsidRPr="002E0574">
              <w:rPr>
                <w:rFonts w:ascii="Times New Roman" w:eastAsia="Calibri" w:hAnsi="Times New Roman" w:cs="Times New Roman"/>
                <w:b/>
                <w:sz w:val="20"/>
                <w:lang w:eastAsia="ar-SA"/>
              </w:rPr>
              <w:t>Вид работ</w:t>
            </w:r>
          </w:p>
        </w:tc>
      </w:tr>
      <w:tr w:rsidR="00F00F5E" w:rsidRPr="002E0574" w14:paraId="01E4A966" w14:textId="77777777" w:rsidTr="007D4A6B">
        <w:trPr>
          <w:trHeight w:val="1361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7A2027" w14:textId="77777777" w:rsidR="00F00F5E" w:rsidRPr="002E0574" w:rsidRDefault="00F00F5E" w:rsidP="00F00F5E">
            <w:pPr>
              <w:widowControl w:val="0"/>
              <w:numPr>
                <w:ilvl w:val="0"/>
                <w:numId w:val="8"/>
              </w:numPr>
              <w:suppressAutoHyphens/>
              <w:overflowPunct w:val="0"/>
              <w:autoSpaceDE w:val="0"/>
              <w:autoSpaceDN w:val="0"/>
              <w:spacing w:after="0" w:line="254" w:lineRule="auto"/>
              <w:rPr>
                <w:rFonts w:ascii="Times New Roman" w:eastAsia="Calibri" w:hAnsi="Times New Roman" w:cs="Times New Roman"/>
                <w:sz w:val="20"/>
                <w:lang w:eastAsia="ar-SA"/>
              </w:rPr>
            </w:pP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030383B" w14:textId="2D569EA7" w:rsidR="00F00F5E" w:rsidRPr="002E0574" w:rsidRDefault="00F00F5E" w:rsidP="00F00F5E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lang w:eastAsia="zh-CN"/>
              </w:rPr>
            </w:pPr>
            <w:r w:rsidRPr="002E0574"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  <w:t xml:space="preserve">Автомобильная дорога М-2 «Крым» Москва – Тула – Орел – Курск – Белгород - граница с Украиной </w:t>
            </w:r>
            <w:r w:rsidRPr="002E057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(на Харьков, Днепропетровск, Симферополь)</w:t>
            </w:r>
          </w:p>
        </w:tc>
        <w:tc>
          <w:tcPr>
            <w:tcW w:w="2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329EDA8" w14:textId="77777777" w:rsidR="00F00F5E" w:rsidRPr="002E0574" w:rsidRDefault="00F00F5E" w:rsidP="00F00F5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2E057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Курская область,</w:t>
            </w:r>
          </w:p>
          <w:p w14:paraId="14EA14E4" w14:textId="7A8EE8DF" w:rsidR="00F00F5E" w:rsidRPr="002E0574" w:rsidRDefault="00F00F5E" w:rsidP="00F00F5E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lang w:eastAsia="zh-CN"/>
              </w:rPr>
            </w:pPr>
            <w:r w:rsidRPr="002E057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г. Курск, Курский район, Обоянский район, Медвенский район, Фатежский район</w:t>
            </w:r>
          </w:p>
        </w:tc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84A9FE4" w14:textId="2F39B14C" w:rsidR="00F00F5E" w:rsidRPr="002E0574" w:rsidRDefault="00F00F5E" w:rsidP="00F00F5E">
            <w:pPr>
              <w:widowControl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lang w:eastAsia="zh-CN"/>
              </w:rPr>
            </w:pPr>
            <w:r w:rsidRPr="002E057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Реконструкция</w:t>
            </w:r>
          </w:p>
        </w:tc>
      </w:tr>
    </w:tbl>
    <w:p w14:paraId="61731803" w14:textId="77777777" w:rsidR="00547324" w:rsidRPr="002E0574" w:rsidRDefault="00547324" w:rsidP="00FC29B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bookmarkEnd w:id="33"/>
    <w:p w14:paraId="3E43F1BC" w14:textId="2189E5E8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6) раздел 5 «</w:t>
      </w:r>
      <w:r w:rsidR="00724490" w:rsidRPr="002E0574">
        <w:rPr>
          <w:rFonts w:ascii="Times New Roman" w:eastAsia="Calibri" w:hAnsi="Times New Roman" w:cs="Times New Roman"/>
          <w:kern w:val="2"/>
          <w:sz w:val="28"/>
          <w:szCs w:val="28"/>
        </w:rPr>
        <w:t>Перечень земельных участков, которые включаются в границы населенных пунктов, входящих в состав поселения или исключаются из их границ, с указанием категорий земель, к которым планируется отнести эти земельные участки, и целей их планируемого использования</w:t>
      </w: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4F9D8067" w14:textId="77777777" w:rsidR="00FC29B5" w:rsidRPr="002E0574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7) раздел «Список литературы» исключить;</w:t>
      </w:r>
      <w:bookmarkStart w:id="34" w:name="_Hlk134112450"/>
    </w:p>
    <w:p w14:paraId="6853D7B7" w14:textId="6C6A13ED" w:rsidR="00FC29B5" w:rsidRPr="002E0574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8) дополнить </w:t>
      </w:r>
      <w:bookmarkEnd w:id="34"/>
      <w:r w:rsidRPr="002E0574">
        <w:rPr>
          <w:rFonts w:ascii="Times New Roman" w:eastAsia="Times New Roman" w:hAnsi="Times New Roman" w:cs="Times New Roman"/>
          <w:kern w:val="2"/>
          <w:sz w:val="28"/>
          <w:szCs w:val="28"/>
        </w:rPr>
        <w:t>Картой современного использования территории, Картой использования территории с отображением зон с особыми условиями использования территорий следующего содержания:</w:t>
      </w:r>
    </w:p>
    <w:p w14:paraId="17AE9B13" w14:textId="77777777" w:rsidR="00A37C97" w:rsidRPr="002E0574" w:rsidRDefault="00A37C97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17579302" w14:textId="151547A4" w:rsidR="00FC29B5" w:rsidRPr="002E0574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</w:t>
      </w: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Карта современного использования территории</w:t>
      </w:r>
    </w:p>
    <w:p w14:paraId="4C676564" w14:textId="0FECD300" w:rsidR="00FC29B5" w:rsidRPr="002E0574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D710234" w14:textId="07B86194" w:rsidR="00444786" w:rsidRPr="002E0574" w:rsidRDefault="0099153A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noProof/>
          <w:kern w:val="2"/>
          <w:sz w:val="28"/>
          <w:szCs w:val="28"/>
          <w:lang w:eastAsia="ru-RU"/>
        </w:rPr>
        <w:drawing>
          <wp:inline distT="0" distB="0" distL="0" distR="0" wp14:anchorId="4784171F" wp14:editId="0F2A7F8D">
            <wp:extent cx="5760085" cy="7014210"/>
            <wp:effectExtent l="0" t="0" r="0" b="0"/>
            <wp:docPr id="4038532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853239" name="Рисунок 40385323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01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98DE9" w14:textId="77777777" w:rsidR="00FC29B5" w:rsidRPr="002E0574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2FBE93CC" w14:textId="77777777" w:rsidR="00A37C97" w:rsidRPr="002E0574" w:rsidRDefault="00A37C97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DD9D2E6" w14:textId="53744D19" w:rsidR="00FC29B5" w:rsidRPr="002E0574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E057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487C7F98" w14:textId="77777777" w:rsidR="00FC29B5" w:rsidRPr="002E0574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</w:p>
    <w:p w14:paraId="03E25400" w14:textId="71CF0DB3" w:rsidR="00E73895" w:rsidRPr="002E0574" w:rsidRDefault="0099153A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  <w:r w:rsidRPr="002E0574">
        <w:rPr>
          <w:rFonts w:ascii="Times New Roman" w:eastAsia="Calibri" w:hAnsi="Times New Roman" w:cs="Times New Roman"/>
          <w:noProof/>
          <w:kern w:val="2"/>
          <w:sz w:val="24"/>
          <w:szCs w:val="24"/>
        </w:rPr>
        <w:drawing>
          <wp:inline distT="0" distB="0" distL="0" distR="0" wp14:anchorId="2F4D7EAB" wp14:editId="3596261F">
            <wp:extent cx="5495925" cy="6721012"/>
            <wp:effectExtent l="0" t="0" r="0" b="3810"/>
            <wp:docPr id="8534649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464910" name="Рисунок 8534649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7344" cy="672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3AABD" w14:textId="77777777" w:rsidR="00FC29B5" w:rsidRPr="002E0574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r w:rsidRPr="002E057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14:paraId="68677BBD" w14:textId="750298E8" w:rsidR="00FC29B5" w:rsidRPr="00A37C97" w:rsidRDefault="00FC29B5" w:rsidP="00A37C9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0574">
        <w:rPr>
          <w:rFonts w:ascii="Times New Roman" w:eastAsia="Calibri" w:hAnsi="Times New Roman" w:cs="Times New Roman"/>
          <w:kern w:val="2"/>
          <w:sz w:val="28"/>
          <w:szCs w:val="28"/>
        </w:rPr>
        <w:t>9) </w:t>
      </w:r>
      <w:r w:rsidR="007D2A39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Схему современного использования территории муниципального образования</w:t>
      </w:r>
      <w:r w:rsidR="00D510BC" w:rsidRPr="002E0574"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="007D2A39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Схему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</w:t>
      </w:r>
      <w:r w:rsidR="00D510BC" w:rsidRPr="002E0574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Карту границ населенных пунктов, </w:t>
      </w:r>
      <w:r w:rsidR="007D2A39" w:rsidRPr="002E0574">
        <w:rPr>
          <w:rFonts w:ascii="Times New Roman" w:eastAsia="Calibri" w:hAnsi="Times New Roman" w:cs="Times New Roman"/>
          <w:kern w:val="2"/>
          <w:sz w:val="28"/>
          <w:szCs w:val="28"/>
        </w:rPr>
        <w:t>Схему транспортной, инженерной инфраструктур и инженерного благоустройства территории муниципального образовани</w:t>
      </w:r>
      <w:r w:rsidR="00D510BC" w:rsidRPr="002E0574">
        <w:rPr>
          <w:rFonts w:ascii="Times New Roman" w:eastAsia="Calibri" w:hAnsi="Times New Roman" w:cs="Times New Roman"/>
          <w:kern w:val="2"/>
          <w:sz w:val="28"/>
          <w:szCs w:val="28"/>
        </w:rPr>
        <w:t>я признать утратившими силу.</w:t>
      </w:r>
    </w:p>
    <w:sectPr w:rsidR="00FC29B5" w:rsidRPr="00A37C97" w:rsidSect="004F5034">
      <w:headerReference w:type="first" r:id="rId16"/>
      <w:pgSz w:w="11906" w:h="16838"/>
      <w:pgMar w:top="1134" w:right="1134" w:bottom="1134" w:left="1701" w:header="709" w:footer="709" w:gutter="0"/>
      <w:pgNumType w:start="3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E1789E" w14:textId="77777777" w:rsidR="009052C6" w:rsidRDefault="009052C6" w:rsidP="003E1B03">
      <w:pPr>
        <w:spacing w:after="0" w:line="240" w:lineRule="auto"/>
      </w:pPr>
      <w:r>
        <w:separator/>
      </w:r>
    </w:p>
  </w:endnote>
  <w:endnote w:type="continuationSeparator" w:id="0">
    <w:p w14:paraId="2B177E74" w14:textId="77777777" w:rsidR="009052C6" w:rsidRDefault="009052C6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C017E" w14:textId="77777777" w:rsidR="009052C6" w:rsidRDefault="009052C6" w:rsidP="003E1B03">
      <w:pPr>
        <w:spacing w:after="0" w:line="240" w:lineRule="auto"/>
      </w:pPr>
      <w:r>
        <w:separator/>
      </w:r>
    </w:p>
  </w:footnote>
  <w:footnote w:type="continuationSeparator" w:id="0">
    <w:p w14:paraId="0DC70028" w14:textId="77777777" w:rsidR="009052C6" w:rsidRDefault="009052C6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612AACA2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C5926"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6DA2DB" w14:textId="0BDB385A" w:rsidR="00825789" w:rsidRPr="001C0C61" w:rsidRDefault="00825789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38537675"/>
      <w:docPartObj>
        <w:docPartGallery w:val="Page Numbers (Top of Page)"/>
        <w:docPartUnique/>
      </w:docPartObj>
    </w:sdtPr>
    <w:sdtEndPr/>
    <w:sdtContent>
      <w:p w14:paraId="78EF4C37" w14:textId="68241B1A" w:rsidR="00825789" w:rsidRDefault="0082578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47</w:t>
        </w:r>
        <w:r>
          <w:fldChar w:fldCharType="end"/>
        </w:r>
      </w:p>
    </w:sdtContent>
  </w:sdt>
  <w:p w14:paraId="4353C470" w14:textId="77777777" w:rsidR="00825789" w:rsidRPr="001C0C61" w:rsidRDefault="00825789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1EAB2AD3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49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-141"/>
        </w:tabs>
        <w:ind w:left="-62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9" w15:restartNumberingAfterBreak="0">
    <w:nsid w:val="11D259CD"/>
    <w:multiLevelType w:val="hybridMultilevel"/>
    <w:tmpl w:val="C32858FE"/>
    <w:lvl w:ilvl="0" w:tplc="214485E8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663203"/>
    <w:multiLevelType w:val="hybridMultilevel"/>
    <w:tmpl w:val="C32858FE"/>
    <w:lvl w:ilvl="0" w:tplc="FFFFFFFF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FC912EE"/>
    <w:multiLevelType w:val="hybridMultilevel"/>
    <w:tmpl w:val="E1540438"/>
    <w:lvl w:ilvl="0" w:tplc="214485E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7733569">
    <w:abstractNumId w:val="10"/>
  </w:num>
  <w:num w:numId="2" w16cid:durableId="1196579230">
    <w:abstractNumId w:val="8"/>
  </w:num>
  <w:num w:numId="3" w16cid:durableId="682820486">
    <w:abstractNumId w:val="14"/>
  </w:num>
  <w:num w:numId="4" w16cid:durableId="797408337">
    <w:abstractNumId w:val="12"/>
  </w:num>
  <w:num w:numId="5" w16cid:durableId="120004215">
    <w:abstractNumId w:val="15"/>
  </w:num>
  <w:num w:numId="6" w16cid:durableId="478376263">
    <w:abstractNumId w:val="9"/>
  </w:num>
  <w:num w:numId="7" w16cid:durableId="1619413948">
    <w:abstractNumId w:val="11"/>
  </w:num>
  <w:num w:numId="8" w16cid:durableId="33962270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2FDB"/>
    <w:rsid w:val="0000428B"/>
    <w:rsid w:val="00005129"/>
    <w:rsid w:val="00011997"/>
    <w:rsid w:val="00012302"/>
    <w:rsid w:val="00014426"/>
    <w:rsid w:val="000152CF"/>
    <w:rsid w:val="00015CB1"/>
    <w:rsid w:val="00016A66"/>
    <w:rsid w:val="0002037D"/>
    <w:rsid w:val="00020947"/>
    <w:rsid w:val="00020A7D"/>
    <w:rsid w:val="000224AA"/>
    <w:rsid w:val="00023192"/>
    <w:rsid w:val="00023BCD"/>
    <w:rsid w:val="00023CD6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07E3"/>
    <w:rsid w:val="00041488"/>
    <w:rsid w:val="00041CBF"/>
    <w:rsid w:val="00045190"/>
    <w:rsid w:val="00046490"/>
    <w:rsid w:val="00046985"/>
    <w:rsid w:val="00046E54"/>
    <w:rsid w:val="000475F6"/>
    <w:rsid w:val="00050094"/>
    <w:rsid w:val="0005016F"/>
    <w:rsid w:val="00051805"/>
    <w:rsid w:val="00052296"/>
    <w:rsid w:val="000525FB"/>
    <w:rsid w:val="0005318F"/>
    <w:rsid w:val="000544FF"/>
    <w:rsid w:val="00054E25"/>
    <w:rsid w:val="0005509E"/>
    <w:rsid w:val="0005617B"/>
    <w:rsid w:val="00056482"/>
    <w:rsid w:val="0005659B"/>
    <w:rsid w:val="000578BF"/>
    <w:rsid w:val="000579E5"/>
    <w:rsid w:val="000606B0"/>
    <w:rsid w:val="000609DD"/>
    <w:rsid w:val="00060B2D"/>
    <w:rsid w:val="000618A9"/>
    <w:rsid w:val="00063E07"/>
    <w:rsid w:val="000654D4"/>
    <w:rsid w:val="000664FD"/>
    <w:rsid w:val="00071685"/>
    <w:rsid w:val="00072528"/>
    <w:rsid w:val="00072827"/>
    <w:rsid w:val="00073E52"/>
    <w:rsid w:val="00074155"/>
    <w:rsid w:val="000756DE"/>
    <w:rsid w:val="00075B15"/>
    <w:rsid w:val="000778EF"/>
    <w:rsid w:val="00081530"/>
    <w:rsid w:val="00084998"/>
    <w:rsid w:val="00086055"/>
    <w:rsid w:val="00090E85"/>
    <w:rsid w:val="000913CE"/>
    <w:rsid w:val="000919B2"/>
    <w:rsid w:val="00094010"/>
    <w:rsid w:val="00094614"/>
    <w:rsid w:val="00094740"/>
    <w:rsid w:val="00094CF0"/>
    <w:rsid w:val="00094F87"/>
    <w:rsid w:val="000968FB"/>
    <w:rsid w:val="0009701E"/>
    <w:rsid w:val="000A1DB5"/>
    <w:rsid w:val="000A2EF5"/>
    <w:rsid w:val="000A5614"/>
    <w:rsid w:val="000A57FA"/>
    <w:rsid w:val="000A63E8"/>
    <w:rsid w:val="000A78EE"/>
    <w:rsid w:val="000A78FC"/>
    <w:rsid w:val="000B252E"/>
    <w:rsid w:val="000B6B19"/>
    <w:rsid w:val="000C0799"/>
    <w:rsid w:val="000C0C5B"/>
    <w:rsid w:val="000C14F8"/>
    <w:rsid w:val="000C272E"/>
    <w:rsid w:val="000C33DB"/>
    <w:rsid w:val="000C34EE"/>
    <w:rsid w:val="000D46F0"/>
    <w:rsid w:val="000D4B2A"/>
    <w:rsid w:val="000D531E"/>
    <w:rsid w:val="000E190A"/>
    <w:rsid w:val="000E1B0A"/>
    <w:rsid w:val="000E1C5E"/>
    <w:rsid w:val="000E35BB"/>
    <w:rsid w:val="000E4FF3"/>
    <w:rsid w:val="000E509C"/>
    <w:rsid w:val="000E5116"/>
    <w:rsid w:val="000E5E74"/>
    <w:rsid w:val="000F150F"/>
    <w:rsid w:val="000F191D"/>
    <w:rsid w:val="000F24D6"/>
    <w:rsid w:val="000F2583"/>
    <w:rsid w:val="000F3509"/>
    <w:rsid w:val="000F429B"/>
    <w:rsid w:val="000F44E1"/>
    <w:rsid w:val="000F5FD2"/>
    <w:rsid w:val="000F62FD"/>
    <w:rsid w:val="000F6B3F"/>
    <w:rsid w:val="000F6E99"/>
    <w:rsid w:val="00100C95"/>
    <w:rsid w:val="00103683"/>
    <w:rsid w:val="00106ACD"/>
    <w:rsid w:val="001074CD"/>
    <w:rsid w:val="00110E14"/>
    <w:rsid w:val="00111598"/>
    <w:rsid w:val="001126B9"/>
    <w:rsid w:val="00112D47"/>
    <w:rsid w:val="001131CA"/>
    <w:rsid w:val="0011425D"/>
    <w:rsid w:val="00114C67"/>
    <w:rsid w:val="001162CC"/>
    <w:rsid w:val="0011695E"/>
    <w:rsid w:val="00122748"/>
    <w:rsid w:val="00122C35"/>
    <w:rsid w:val="001230E4"/>
    <w:rsid w:val="001245AE"/>
    <w:rsid w:val="00125039"/>
    <w:rsid w:val="00125154"/>
    <w:rsid w:val="00127BEE"/>
    <w:rsid w:val="0013067F"/>
    <w:rsid w:val="00130E04"/>
    <w:rsid w:val="00131960"/>
    <w:rsid w:val="00131D29"/>
    <w:rsid w:val="00132889"/>
    <w:rsid w:val="00133D62"/>
    <w:rsid w:val="001366EA"/>
    <w:rsid w:val="0013750F"/>
    <w:rsid w:val="00137E13"/>
    <w:rsid w:val="00141579"/>
    <w:rsid w:val="001417D1"/>
    <w:rsid w:val="0014351D"/>
    <w:rsid w:val="00143BE5"/>
    <w:rsid w:val="0014525C"/>
    <w:rsid w:val="001458E9"/>
    <w:rsid w:val="00146E18"/>
    <w:rsid w:val="00147943"/>
    <w:rsid w:val="001509DB"/>
    <w:rsid w:val="0015127C"/>
    <w:rsid w:val="00151370"/>
    <w:rsid w:val="00151EC8"/>
    <w:rsid w:val="00152666"/>
    <w:rsid w:val="00155883"/>
    <w:rsid w:val="001641C5"/>
    <w:rsid w:val="0016493D"/>
    <w:rsid w:val="001670A3"/>
    <w:rsid w:val="00167865"/>
    <w:rsid w:val="00172B03"/>
    <w:rsid w:val="00174160"/>
    <w:rsid w:val="00174765"/>
    <w:rsid w:val="00174E6E"/>
    <w:rsid w:val="00175091"/>
    <w:rsid w:val="00175959"/>
    <w:rsid w:val="00175B3C"/>
    <w:rsid w:val="00182B33"/>
    <w:rsid w:val="00187011"/>
    <w:rsid w:val="0018734F"/>
    <w:rsid w:val="001874D4"/>
    <w:rsid w:val="00191151"/>
    <w:rsid w:val="00191346"/>
    <w:rsid w:val="0019434D"/>
    <w:rsid w:val="00195C21"/>
    <w:rsid w:val="00196A7E"/>
    <w:rsid w:val="001A01EC"/>
    <w:rsid w:val="001A1BF5"/>
    <w:rsid w:val="001A50AB"/>
    <w:rsid w:val="001B272D"/>
    <w:rsid w:val="001B2BD6"/>
    <w:rsid w:val="001B2C8D"/>
    <w:rsid w:val="001B542F"/>
    <w:rsid w:val="001B7A17"/>
    <w:rsid w:val="001C0C61"/>
    <w:rsid w:val="001C5236"/>
    <w:rsid w:val="001C6F4C"/>
    <w:rsid w:val="001D454E"/>
    <w:rsid w:val="001D5A2C"/>
    <w:rsid w:val="001D6E15"/>
    <w:rsid w:val="001E08EB"/>
    <w:rsid w:val="001E0A26"/>
    <w:rsid w:val="001E0E3F"/>
    <w:rsid w:val="001E2420"/>
    <w:rsid w:val="001E462B"/>
    <w:rsid w:val="001E668B"/>
    <w:rsid w:val="001E6CF7"/>
    <w:rsid w:val="001F1480"/>
    <w:rsid w:val="001F4E83"/>
    <w:rsid w:val="001F5CE7"/>
    <w:rsid w:val="001F70D0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DEC"/>
    <w:rsid w:val="002162F1"/>
    <w:rsid w:val="00220E46"/>
    <w:rsid w:val="0022129A"/>
    <w:rsid w:val="002222C8"/>
    <w:rsid w:val="00223003"/>
    <w:rsid w:val="0022544B"/>
    <w:rsid w:val="002262AB"/>
    <w:rsid w:val="002265BC"/>
    <w:rsid w:val="002266BD"/>
    <w:rsid w:val="00234A98"/>
    <w:rsid w:val="00234FF6"/>
    <w:rsid w:val="00236058"/>
    <w:rsid w:val="00236B62"/>
    <w:rsid w:val="00237F36"/>
    <w:rsid w:val="00240330"/>
    <w:rsid w:val="00240F47"/>
    <w:rsid w:val="002421AB"/>
    <w:rsid w:val="00242F8E"/>
    <w:rsid w:val="00243D4C"/>
    <w:rsid w:val="002453EC"/>
    <w:rsid w:val="00245FF3"/>
    <w:rsid w:val="002501ED"/>
    <w:rsid w:val="002509E5"/>
    <w:rsid w:val="00251E48"/>
    <w:rsid w:val="00251FE4"/>
    <w:rsid w:val="00253B75"/>
    <w:rsid w:val="00255214"/>
    <w:rsid w:val="002570EE"/>
    <w:rsid w:val="00257114"/>
    <w:rsid w:val="00260236"/>
    <w:rsid w:val="002620A8"/>
    <w:rsid w:val="002628F6"/>
    <w:rsid w:val="00263792"/>
    <w:rsid w:val="002673CD"/>
    <w:rsid w:val="00267494"/>
    <w:rsid w:val="002707AF"/>
    <w:rsid w:val="00270B47"/>
    <w:rsid w:val="00273698"/>
    <w:rsid w:val="002738DF"/>
    <w:rsid w:val="0027427D"/>
    <w:rsid w:val="00274B81"/>
    <w:rsid w:val="002754B7"/>
    <w:rsid w:val="002762F1"/>
    <w:rsid w:val="00277211"/>
    <w:rsid w:val="00281661"/>
    <w:rsid w:val="002823E9"/>
    <w:rsid w:val="00283BA6"/>
    <w:rsid w:val="002843AA"/>
    <w:rsid w:val="002848DF"/>
    <w:rsid w:val="00287035"/>
    <w:rsid w:val="00291992"/>
    <w:rsid w:val="00292C46"/>
    <w:rsid w:val="0029512B"/>
    <w:rsid w:val="002963B3"/>
    <w:rsid w:val="00297160"/>
    <w:rsid w:val="00297D6B"/>
    <w:rsid w:val="002A02B8"/>
    <w:rsid w:val="002A38B0"/>
    <w:rsid w:val="002A435E"/>
    <w:rsid w:val="002A44EB"/>
    <w:rsid w:val="002A6144"/>
    <w:rsid w:val="002A6242"/>
    <w:rsid w:val="002A7197"/>
    <w:rsid w:val="002B037D"/>
    <w:rsid w:val="002B06B8"/>
    <w:rsid w:val="002B1B4E"/>
    <w:rsid w:val="002B1E70"/>
    <w:rsid w:val="002B4E71"/>
    <w:rsid w:val="002B5A17"/>
    <w:rsid w:val="002B6139"/>
    <w:rsid w:val="002B6673"/>
    <w:rsid w:val="002C0453"/>
    <w:rsid w:val="002C23A2"/>
    <w:rsid w:val="002C3174"/>
    <w:rsid w:val="002C5480"/>
    <w:rsid w:val="002D04AF"/>
    <w:rsid w:val="002D2171"/>
    <w:rsid w:val="002D2389"/>
    <w:rsid w:val="002D4436"/>
    <w:rsid w:val="002D5E6B"/>
    <w:rsid w:val="002D6D9D"/>
    <w:rsid w:val="002D76A6"/>
    <w:rsid w:val="002E0574"/>
    <w:rsid w:val="002E1326"/>
    <w:rsid w:val="002E2018"/>
    <w:rsid w:val="002E267B"/>
    <w:rsid w:val="002E30E4"/>
    <w:rsid w:val="002E3C5F"/>
    <w:rsid w:val="002E3FAB"/>
    <w:rsid w:val="002E42AC"/>
    <w:rsid w:val="002E4631"/>
    <w:rsid w:val="002E7A64"/>
    <w:rsid w:val="002F2503"/>
    <w:rsid w:val="002F2D0F"/>
    <w:rsid w:val="002F2FC0"/>
    <w:rsid w:val="002F3954"/>
    <w:rsid w:val="002F558A"/>
    <w:rsid w:val="002F677E"/>
    <w:rsid w:val="002F67DB"/>
    <w:rsid w:val="002F683F"/>
    <w:rsid w:val="002F7A20"/>
    <w:rsid w:val="00302051"/>
    <w:rsid w:val="00304397"/>
    <w:rsid w:val="00304E16"/>
    <w:rsid w:val="003051E3"/>
    <w:rsid w:val="00306DAF"/>
    <w:rsid w:val="00312A8D"/>
    <w:rsid w:val="0031348A"/>
    <w:rsid w:val="003147BB"/>
    <w:rsid w:val="00314868"/>
    <w:rsid w:val="003158CD"/>
    <w:rsid w:val="003220D3"/>
    <w:rsid w:val="003221AF"/>
    <w:rsid w:val="003274EE"/>
    <w:rsid w:val="0032777F"/>
    <w:rsid w:val="003301B8"/>
    <w:rsid w:val="00330560"/>
    <w:rsid w:val="00332170"/>
    <w:rsid w:val="003324C5"/>
    <w:rsid w:val="003332B6"/>
    <w:rsid w:val="00333429"/>
    <w:rsid w:val="003341AA"/>
    <w:rsid w:val="003342D9"/>
    <w:rsid w:val="00335022"/>
    <w:rsid w:val="00335F21"/>
    <w:rsid w:val="0033767D"/>
    <w:rsid w:val="003414D8"/>
    <w:rsid w:val="00344CD8"/>
    <w:rsid w:val="00345BB9"/>
    <w:rsid w:val="00350926"/>
    <w:rsid w:val="00350BA9"/>
    <w:rsid w:val="00351590"/>
    <w:rsid w:val="0035383B"/>
    <w:rsid w:val="003567EB"/>
    <w:rsid w:val="0035682D"/>
    <w:rsid w:val="00356A62"/>
    <w:rsid w:val="00357D49"/>
    <w:rsid w:val="00360DB1"/>
    <w:rsid w:val="003634E3"/>
    <w:rsid w:val="00364E41"/>
    <w:rsid w:val="00364E67"/>
    <w:rsid w:val="00365BBD"/>
    <w:rsid w:val="00374AC0"/>
    <w:rsid w:val="00376BD1"/>
    <w:rsid w:val="003771B9"/>
    <w:rsid w:val="00377B59"/>
    <w:rsid w:val="0038092C"/>
    <w:rsid w:val="003864C5"/>
    <w:rsid w:val="003915B7"/>
    <w:rsid w:val="00393145"/>
    <w:rsid w:val="00395FA9"/>
    <w:rsid w:val="003A117C"/>
    <w:rsid w:val="003A1529"/>
    <w:rsid w:val="003A29A9"/>
    <w:rsid w:val="003A6CD6"/>
    <w:rsid w:val="003B23DE"/>
    <w:rsid w:val="003B40FC"/>
    <w:rsid w:val="003B7103"/>
    <w:rsid w:val="003C2B8F"/>
    <w:rsid w:val="003C3838"/>
    <w:rsid w:val="003C6DB3"/>
    <w:rsid w:val="003C7995"/>
    <w:rsid w:val="003D14BF"/>
    <w:rsid w:val="003D153C"/>
    <w:rsid w:val="003D1850"/>
    <w:rsid w:val="003D1E1B"/>
    <w:rsid w:val="003D3430"/>
    <w:rsid w:val="003D371E"/>
    <w:rsid w:val="003D4105"/>
    <w:rsid w:val="003D47D1"/>
    <w:rsid w:val="003E0E4F"/>
    <w:rsid w:val="003E151F"/>
    <w:rsid w:val="003E1B03"/>
    <w:rsid w:val="003E2516"/>
    <w:rsid w:val="003E2806"/>
    <w:rsid w:val="003E3E92"/>
    <w:rsid w:val="003E3E95"/>
    <w:rsid w:val="003E668D"/>
    <w:rsid w:val="003E6BD2"/>
    <w:rsid w:val="003E6BFF"/>
    <w:rsid w:val="003F0731"/>
    <w:rsid w:val="003F2951"/>
    <w:rsid w:val="003F2C55"/>
    <w:rsid w:val="003F2D00"/>
    <w:rsid w:val="003F4A9D"/>
    <w:rsid w:val="003F6CFC"/>
    <w:rsid w:val="003F6D4D"/>
    <w:rsid w:val="003F7ABE"/>
    <w:rsid w:val="003F7D01"/>
    <w:rsid w:val="00400849"/>
    <w:rsid w:val="0040178D"/>
    <w:rsid w:val="00406D52"/>
    <w:rsid w:val="00407B12"/>
    <w:rsid w:val="004116DE"/>
    <w:rsid w:val="00416742"/>
    <w:rsid w:val="00420320"/>
    <w:rsid w:val="00421266"/>
    <w:rsid w:val="00421E91"/>
    <w:rsid w:val="004226C4"/>
    <w:rsid w:val="00422CA4"/>
    <w:rsid w:val="00423027"/>
    <w:rsid w:val="004235AC"/>
    <w:rsid w:val="00423D80"/>
    <w:rsid w:val="004243F2"/>
    <w:rsid w:val="00424C5F"/>
    <w:rsid w:val="0042513E"/>
    <w:rsid w:val="00426EA5"/>
    <w:rsid w:val="00427D54"/>
    <w:rsid w:val="004303AD"/>
    <w:rsid w:val="004306C5"/>
    <w:rsid w:val="0043077C"/>
    <w:rsid w:val="004316D4"/>
    <w:rsid w:val="00432A52"/>
    <w:rsid w:val="00433B1C"/>
    <w:rsid w:val="00434146"/>
    <w:rsid w:val="004419FD"/>
    <w:rsid w:val="004444D1"/>
    <w:rsid w:val="00444786"/>
    <w:rsid w:val="00445FE3"/>
    <w:rsid w:val="00447188"/>
    <w:rsid w:val="004475C4"/>
    <w:rsid w:val="00447C25"/>
    <w:rsid w:val="00447F9B"/>
    <w:rsid w:val="00450E18"/>
    <w:rsid w:val="00451569"/>
    <w:rsid w:val="004520D4"/>
    <w:rsid w:val="00452DF7"/>
    <w:rsid w:val="00457383"/>
    <w:rsid w:val="004601B1"/>
    <w:rsid w:val="004612DC"/>
    <w:rsid w:val="00462779"/>
    <w:rsid w:val="00465365"/>
    <w:rsid w:val="00466664"/>
    <w:rsid w:val="00466769"/>
    <w:rsid w:val="004676CC"/>
    <w:rsid w:val="00470085"/>
    <w:rsid w:val="0047074A"/>
    <w:rsid w:val="00471739"/>
    <w:rsid w:val="004734A9"/>
    <w:rsid w:val="00474089"/>
    <w:rsid w:val="00475574"/>
    <w:rsid w:val="004771B6"/>
    <w:rsid w:val="0048031E"/>
    <w:rsid w:val="0048358C"/>
    <w:rsid w:val="00483805"/>
    <w:rsid w:val="00483A2A"/>
    <w:rsid w:val="004854C0"/>
    <w:rsid w:val="00486846"/>
    <w:rsid w:val="004928C7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EF4"/>
    <w:rsid w:val="004B1746"/>
    <w:rsid w:val="004B6057"/>
    <w:rsid w:val="004B6754"/>
    <w:rsid w:val="004B6D95"/>
    <w:rsid w:val="004C0BF4"/>
    <w:rsid w:val="004C2287"/>
    <w:rsid w:val="004C38D6"/>
    <w:rsid w:val="004C4396"/>
    <w:rsid w:val="004C4EF5"/>
    <w:rsid w:val="004C5206"/>
    <w:rsid w:val="004C5B4F"/>
    <w:rsid w:val="004C671F"/>
    <w:rsid w:val="004C69A9"/>
    <w:rsid w:val="004C7745"/>
    <w:rsid w:val="004D0897"/>
    <w:rsid w:val="004D0F9B"/>
    <w:rsid w:val="004D145A"/>
    <w:rsid w:val="004D5081"/>
    <w:rsid w:val="004D5090"/>
    <w:rsid w:val="004E2E0C"/>
    <w:rsid w:val="004E3589"/>
    <w:rsid w:val="004E3A6A"/>
    <w:rsid w:val="004E3C86"/>
    <w:rsid w:val="004E4E38"/>
    <w:rsid w:val="004E4EC7"/>
    <w:rsid w:val="004F0535"/>
    <w:rsid w:val="004F05E8"/>
    <w:rsid w:val="004F2249"/>
    <w:rsid w:val="004F2B4E"/>
    <w:rsid w:val="004F5034"/>
    <w:rsid w:val="004F5895"/>
    <w:rsid w:val="004F7D63"/>
    <w:rsid w:val="004F7E4A"/>
    <w:rsid w:val="00500B2F"/>
    <w:rsid w:val="00501A7C"/>
    <w:rsid w:val="005023F0"/>
    <w:rsid w:val="00502F57"/>
    <w:rsid w:val="005033CC"/>
    <w:rsid w:val="00505ECF"/>
    <w:rsid w:val="00512167"/>
    <w:rsid w:val="00512A8B"/>
    <w:rsid w:val="00513DE2"/>
    <w:rsid w:val="00516355"/>
    <w:rsid w:val="0051640C"/>
    <w:rsid w:val="00516C78"/>
    <w:rsid w:val="00517854"/>
    <w:rsid w:val="00522B6F"/>
    <w:rsid w:val="00522BCE"/>
    <w:rsid w:val="005260D0"/>
    <w:rsid w:val="00526AB6"/>
    <w:rsid w:val="00526D9E"/>
    <w:rsid w:val="0053031F"/>
    <w:rsid w:val="00531FBC"/>
    <w:rsid w:val="00532C1B"/>
    <w:rsid w:val="00534156"/>
    <w:rsid w:val="00535849"/>
    <w:rsid w:val="0053664D"/>
    <w:rsid w:val="00537F76"/>
    <w:rsid w:val="0054186A"/>
    <w:rsid w:val="00542D0A"/>
    <w:rsid w:val="005456AB"/>
    <w:rsid w:val="0054726D"/>
    <w:rsid w:val="00547324"/>
    <w:rsid w:val="00551D8B"/>
    <w:rsid w:val="00552CA6"/>
    <w:rsid w:val="00554CF8"/>
    <w:rsid w:val="00556008"/>
    <w:rsid w:val="00556581"/>
    <w:rsid w:val="00556E32"/>
    <w:rsid w:val="005576B4"/>
    <w:rsid w:val="00557892"/>
    <w:rsid w:val="00561605"/>
    <w:rsid w:val="005623D1"/>
    <w:rsid w:val="00562746"/>
    <w:rsid w:val="00562D8A"/>
    <w:rsid w:val="00564CE6"/>
    <w:rsid w:val="00564FD6"/>
    <w:rsid w:val="005654AF"/>
    <w:rsid w:val="005656A2"/>
    <w:rsid w:val="00565C17"/>
    <w:rsid w:val="0056743A"/>
    <w:rsid w:val="00570FC9"/>
    <w:rsid w:val="005726AD"/>
    <w:rsid w:val="00572702"/>
    <w:rsid w:val="00572E44"/>
    <w:rsid w:val="00574B90"/>
    <w:rsid w:val="00580BC7"/>
    <w:rsid w:val="005814B7"/>
    <w:rsid w:val="005833C2"/>
    <w:rsid w:val="0058341C"/>
    <w:rsid w:val="00583D81"/>
    <w:rsid w:val="00584FBC"/>
    <w:rsid w:val="00584FF5"/>
    <w:rsid w:val="00586255"/>
    <w:rsid w:val="005873FF"/>
    <w:rsid w:val="00587A82"/>
    <w:rsid w:val="00590202"/>
    <w:rsid w:val="0059053F"/>
    <w:rsid w:val="005918E7"/>
    <w:rsid w:val="00592CFA"/>
    <w:rsid w:val="005938E4"/>
    <w:rsid w:val="00594698"/>
    <w:rsid w:val="0059469D"/>
    <w:rsid w:val="00595134"/>
    <w:rsid w:val="005958DF"/>
    <w:rsid w:val="005962DE"/>
    <w:rsid w:val="0059733C"/>
    <w:rsid w:val="00597444"/>
    <w:rsid w:val="005A0591"/>
    <w:rsid w:val="005A060B"/>
    <w:rsid w:val="005A06D9"/>
    <w:rsid w:val="005A0E08"/>
    <w:rsid w:val="005A4D22"/>
    <w:rsid w:val="005A4D62"/>
    <w:rsid w:val="005A567A"/>
    <w:rsid w:val="005A6845"/>
    <w:rsid w:val="005A77EE"/>
    <w:rsid w:val="005B1BC4"/>
    <w:rsid w:val="005B228C"/>
    <w:rsid w:val="005B5B5D"/>
    <w:rsid w:val="005B7644"/>
    <w:rsid w:val="005B7813"/>
    <w:rsid w:val="005B7D78"/>
    <w:rsid w:val="005C1804"/>
    <w:rsid w:val="005C4E69"/>
    <w:rsid w:val="005C53EC"/>
    <w:rsid w:val="005C699B"/>
    <w:rsid w:val="005C6EEF"/>
    <w:rsid w:val="005C79D9"/>
    <w:rsid w:val="005D3190"/>
    <w:rsid w:val="005D38B6"/>
    <w:rsid w:val="005D45AB"/>
    <w:rsid w:val="005D5586"/>
    <w:rsid w:val="005E01B5"/>
    <w:rsid w:val="005E2F91"/>
    <w:rsid w:val="005E709F"/>
    <w:rsid w:val="005E766D"/>
    <w:rsid w:val="005F0A23"/>
    <w:rsid w:val="005F28D9"/>
    <w:rsid w:val="005F4E6B"/>
    <w:rsid w:val="005F5357"/>
    <w:rsid w:val="005F54C5"/>
    <w:rsid w:val="005F74DB"/>
    <w:rsid w:val="005F7D24"/>
    <w:rsid w:val="00600F83"/>
    <w:rsid w:val="00601449"/>
    <w:rsid w:val="0060193A"/>
    <w:rsid w:val="00601B36"/>
    <w:rsid w:val="00604511"/>
    <w:rsid w:val="00605241"/>
    <w:rsid w:val="00607DD5"/>
    <w:rsid w:val="00610969"/>
    <w:rsid w:val="00610C34"/>
    <w:rsid w:val="0061101F"/>
    <w:rsid w:val="0061125F"/>
    <w:rsid w:val="00611919"/>
    <w:rsid w:val="006141A2"/>
    <w:rsid w:val="00615FAF"/>
    <w:rsid w:val="006166D9"/>
    <w:rsid w:val="00620854"/>
    <w:rsid w:val="00620A70"/>
    <w:rsid w:val="006216ED"/>
    <w:rsid w:val="006220D0"/>
    <w:rsid w:val="00626472"/>
    <w:rsid w:val="00632262"/>
    <w:rsid w:val="006326F4"/>
    <w:rsid w:val="00632B00"/>
    <w:rsid w:val="0063402B"/>
    <w:rsid w:val="006347B4"/>
    <w:rsid w:val="00635A05"/>
    <w:rsid w:val="0063673E"/>
    <w:rsid w:val="00642EDA"/>
    <w:rsid w:val="00643D50"/>
    <w:rsid w:val="006457AE"/>
    <w:rsid w:val="0064636B"/>
    <w:rsid w:val="0065082B"/>
    <w:rsid w:val="00650AAD"/>
    <w:rsid w:val="006519F4"/>
    <w:rsid w:val="0065343F"/>
    <w:rsid w:val="00653466"/>
    <w:rsid w:val="006534CA"/>
    <w:rsid w:val="00653B02"/>
    <w:rsid w:val="006548B1"/>
    <w:rsid w:val="0065786C"/>
    <w:rsid w:val="006579DC"/>
    <w:rsid w:val="006612B6"/>
    <w:rsid w:val="00661C3C"/>
    <w:rsid w:val="00663F46"/>
    <w:rsid w:val="00665FE6"/>
    <w:rsid w:val="00666396"/>
    <w:rsid w:val="00666D04"/>
    <w:rsid w:val="00666D30"/>
    <w:rsid w:val="0066745D"/>
    <w:rsid w:val="00667FEF"/>
    <w:rsid w:val="00670DBC"/>
    <w:rsid w:val="00671785"/>
    <w:rsid w:val="00674777"/>
    <w:rsid w:val="00674908"/>
    <w:rsid w:val="00675453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2DA0"/>
    <w:rsid w:val="006931B1"/>
    <w:rsid w:val="00693629"/>
    <w:rsid w:val="00694667"/>
    <w:rsid w:val="0069678A"/>
    <w:rsid w:val="00697049"/>
    <w:rsid w:val="006A050B"/>
    <w:rsid w:val="006A2849"/>
    <w:rsid w:val="006A4880"/>
    <w:rsid w:val="006A6676"/>
    <w:rsid w:val="006A757D"/>
    <w:rsid w:val="006A759D"/>
    <w:rsid w:val="006A7CB4"/>
    <w:rsid w:val="006B1821"/>
    <w:rsid w:val="006B3219"/>
    <w:rsid w:val="006B3B93"/>
    <w:rsid w:val="006B411B"/>
    <w:rsid w:val="006B4CB4"/>
    <w:rsid w:val="006B4DB8"/>
    <w:rsid w:val="006B5AF9"/>
    <w:rsid w:val="006B5F3C"/>
    <w:rsid w:val="006B69B6"/>
    <w:rsid w:val="006C0263"/>
    <w:rsid w:val="006C03B7"/>
    <w:rsid w:val="006C2202"/>
    <w:rsid w:val="006C5520"/>
    <w:rsid w:val="006D253C"/>
    <w:rsid w:val="006D2D66"/>
    <w:rsid w:val="006D39FA"/>
    <w:rsid w:val="006D3AF9"/>
    <w:rsid w:val="006D434C"/>
    <w:rsid w:val="006D4EC8"/>
    <w:rsid w:val="006D5D34"/>
    <w:rsid w:val="006D5E79"/>
    <w:rsid w:val="006D74C1"/>
    <w:rsid w:val="006E179B"/>
    <w:rsid w:val="006E3E32"/>
    <w:rsid w:val="006E5586"/>
    <w:rsid w:val="006E5C0E"/>
    <w:rsid w:val="006E6137"/>
    <w:rsid w:val="006E62DA"/>
    <w:rsid w:val="006E7586"/>
    <w:rsid w:val="006E77FF"/>
    <w:rsid w:val="006F0DBE"/>
    <w:rsid w:val="006F36F6"/>
    <w:rsid w:val="006F5D39"/>
    <w:rsid w:val="007015D3"/>
    <w:rsid w:val="00701FB9"/>
    <w:rsid w:val="007029AF"/>
    <w:rsid w:val="00702BB2"/>
    <w:rsid w:val="0070340D"/>
    <w:rsid w:val="007049F6"/>
    <w:rsid w:val="0070693C"/>
    <w:rsid w:val="007139B3"/>
    <w:rsid w:val="00713D06"/>
    <w:rsid w:val="00716BF0"/>
    <w:rsid w:val="0072302C"/>
    <w:rsid w:val="00724179"/>
    <w:rsid w:val="00724490"/>
    <w:rsid w:val="00724A24"/>
    <w:rsid w:val="007263BA"/>
    <w:rsid w:val="00726D13"/>
    <w:rsid w:val="007272D0"/>
    <w:rsid w:val="00730022"/>
    <w:rsid w:val="00730FE8"/>
    <w:rsid w:val="007321E0"/>
    <w:rsid w:val="00733549"/>
    <w:rsid w:val="007338BC"/>
    <w:rsid w:val="00735E4C"/>
    <w:rsid w:val="0073643C"/>
    <w:rsid w:val="007373A1"/>
    <w:rsid w:val="0073795D"/>
    <w:rsid w:val="00737B03"/>
    <w:rsid w:val="00737CF9"/>
    <w:rsid w:val="00740E89"/>
    <w:rsid w:val="00742D66"/>
    <w:rsid w:val="0074367F"/>
    <w:rsid w:val="007470F3"/>
    <w:rsid w:val="00747944"/>
    <w:rsid w:val="007507F4"/>
    <w:rsid w:val="00752116"/>
    <w:rsid w:val="00753359"/>
    <w:rsid w:val="00754F03"/>
    <w:rsid w:val="0075524B"/>
    <w:rsid w:val="00755EC4"/>
    <w:rsid w:val="007560BD"/>
    <w:rsid w:val="00756D8A"/>
    <w:rsid w:val="00757350"/>
    <w:rsid w:val="00757A0D"/>
    <w:rsid w:val="00760758"/>
    <w:rsid w:val="00760F79"/>
    <w:rsid w:val="00762374"/>
    <w:rsid w:val="00762ECF"/>
    <w:rsid w:val="007630F1"/>
    <w:rsid w:val="00763863"/>
    <w:rsid w:val="0076548E"/>
    <w:rsid w:val="00765FAA"/>
    <w:rsid w:val="00766E3B"/>
    <w:rsid w:val="0076783C"/>
    <w:rsid w:val="00770D50"/>
    <w:rsid w:val="007730A8"/>
    <w:rsid w:val="00774FF9"/>
    <w:rsid w:val="00775063"/>
    <w:rsid w:val="00780079"/>
    <w:rsid w:val="00781392"/>
    <w:rsid w:val="00784013"/>
    <w:rsid w:val="00784839"/>
    <w:rsid w:val="007866B3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848"/>
    <w:rsid w:val="007A2E0E"/>
    <w:rsid w:val="007A7FC5"/>
    <w:rsid w:val="007B09C0"/>
    <w:rsid w:val="007B0DB3"/>
    <w:rsid w:val="007B1B86"/>
    <w:rsid w:val="007B307E"/>
    <w:rsid w:val="007B347E"/>
    <w:rsid w:val="007B4534"/>
    <w:rsid w:val="007B45BD"/>
    <w:rsid w:val="007B47E6"/>
    <w:rsid w:val="007B4E1D"/>
    <w:rsid w:val="007B7544"/>
    <w:rsid w:val="007C2A30"/>
    <w:rsid w:val="007C4617"/>
    <w:rsid w:val="007C5926"/>
    <w:rsid w:val="007C66D2"/>
    <w:rsid w:val="007C6DDD"/>
    <w:rsid w:val="007D0562"/>
    <w:rsid w:val="007D0BDC"/>
    <w:rsid w:val="007D1FB3"/>
    <w:rsid w:val="007D2855"/>
    <w:rsid w:val="007D2A39"/>
    <w:rsid w:val="007D342A"/>
    <w:rsid w:val="007D4A6B"/>
    <w:rsid w:val="007D5386"/>
    <w:rsid w:val="007D598B"/>
    <w:rsid w:val="007D59B4"/>
    <w:rsid w:val="007D7446"/>
    <w:rsid w:val="007D76AA"/>
    <w:rsid w:val="007E07A1"/>
    <w:rsid w:val="007E193E"/>
    <w:rsid w:val="007E49CC"/>
    <w:rsid w:val="007E4EE8"/>
    <w:rsid w:val="007E5340"/>
    <w:rsid w:val="007E6598"/>
    <w:rsid w:val="007F0682"/>
    <w:rsid w:val="007F193B"/>
    <w:rsid w:val="007F48B1"/>
    <w:rsid w:val="007F4CBE"/>
    <w:rsid w:val="007F5439"/>
    <w:rsid w:val="007F5EE5"/>
    <w:rsid w:val="007F7BA7"/>
    <w:rsid w:val="00800427"/>
    <w:rsid w:val="008019F0"/>
    <w:rsid w:val="0080243D"/>
    <w:rsid w:val="008039DD"/>
    <w:rsid w:val="00803A0C"/>
    <w:rsid w:val="00803DF8"/>
    <w:rsid w:val="00804AC9"/>
    <w:rsid w:val="00810C46"/>
    <w:rsid w:val="00812182"/>
    <w:rsid w:val="00812B73"/>
    <w:rsid w:val="008134CC"/>
    <w:rsid w:val="00814DED"/>
    <w:rsid w:val="008201D3"/>
    <w:rsid w:val="0082024E"/>
    <w:rsid w:val="00820997"/>
    <w:rsid w:val="008213E5"/>
    <w:rsid w:val="0082167D"/>
    <w:rsid w:val="00821877"/>
    <w:rsid w:val="00822EE2"/>
    <w:rsid w:val="00824211"/>
    <w:rsid w:val="00825789"/>
    <w:rsid w:val="008259A0"/>
    <w:rsid w:val="0082606D"/>
    <w:rsid w:val="008278CC"/>
    <w:rsid w:val="00827D94"/>
    <w:rsid w:val="0083169B"/>
    <w:rsid w:val="008320D6"/>
    <w:rsid w:val="00833877"/>
    <w:rsid w:val="00835C95"/>
    <w:rsid w:val="0084097F"/>
    <w:rsid w:val="00840C61"/>
    <w:rsid w:val="0084676D"/>
    <w:rsid w:val="00846ACF"/>
    <w:rsid w:val="00846B9E"/>
    <w:rsid w:val="008515E2"/>
    <w:rsid w:val="00853C06"/>
    <w:rsid w:val="00853C40"/>
    <w:rsid w:val="00855594"/>
    <w:rsid w:val="008573C9"/>
    <w:rsid w:val="00857A02"/>
    <w:rsid w:val="00860D1B"/>
    <w:rsid w:val="00866E62"/>
    <w:rsid w:val="00870266"/>
    <w:rsid w:val="00872D4A"/>
    <w:rsid w:val="00875579"/>
    <w:rsid w:val="00876815"/>
    <w:rsid w:val="00877634"/>
    <w:rsid w:val="00877946"/>
    <w:rsid w:val="00881073"/>
    <w:rsid w:val="00881886"/>
    <w:rsid w:val="00882525"/>
    <w:rsid w:val="008825C5"/>
    <w:rsid w:val="00883432"/>
    <w:rsid w:val="00884578"/>
    <w:rsid w:val="0088582E"/>
    <w:rsid w:val="00885D50"/>
    <w:rsid w:val="008871F5"/>
    <w:rsid w:val="00887C4D"/>
    <w:rsid w:val="00890063"/>
    <w:rsid w:val="008913E5"/>
    <w:rsid w:val="0089146B"/>
    <w:rsid w:val="008918E2"/>
    <w:rsid w:val="00891B64"/>
    <w:rsid w:val="00891C46"/>
    <w:rsid w:val="0089275D"/>
    <w:rsid w:val="00892C05"/>
    <w:rsid w:val="00893380"/>
    <w:rsid w:val="00895566"/>
    <w:rsid w:val="008960DA"/>
    <w:rsid w:val="008969E4"/>
    <w:rsid w:val="0089755A"/>
    <w:rsid w:val="00897952"/>
    <w:rsid w:val="008A1565"/>
    <w:rsid w:val="008A157B"/>
    <w:rsid w:val="008A28F7"/>
    <w:rsid w:val="008A4544"/>
    <w:rsid w:val="008A4BF5"/>
    <w:rsid w:val="008A5725"/>
    <w:rsid w:val="008A6534"/>
    <w:rsid w:val="008A7AF0"/>
    <w:rsid w:val="008B095F"/>
    <w:rsid w:val="008B1E54"/>
    <w:rsid w:val="008B2509"/>
    <w:rsid w:val="008B7CF3"/>
    <w:rsid w:val="008C0056"/>
    <w:rsid w:val="008C059C"/>
    <w:rsid w:val="008C0C74"/>
    <w:rsid w:val="008C297F"/>
    <w:rsid w:val="008C412A"/>
    <w:rsid w:val="008C6802"/>
    <w:rsid w:val="008C752F"/>
    <w:rsid w:val="008C7C2D"/>
    <w:rsid w:val="008D1A89"/>
    <w:rsid w:val="008D2763"/>
    <w:rsid w:val="008D309A"/>
    <w:rsid w:val="008D7FE3"/>
    <w:rsid w:val="008E0075"/>
    <w:rsid w:val="008E06E8"/>
    <w:rsid w:val="008E078D"/>
    <w:rsid w:val="008E1F2C"/>
    <w:rsid w:val="008E234E"/>
    <w:rsid w:val="008E2437"/>
    <w:rsid w:val="008E2449"/>
    <w:rsid w:val="008E254B"/>
    <w:rsid w:val="008E3A91"/>
    <w:rsid w:val="008E505A"/>
    <w:rsid w:val="008E620B"/>
    <w:rsid w:val="008E6431"/>
    <w:rsid w:val="008F269E"/>
    <w:rsid w:val="008F2C8D"/>
    <w:rsid w:val="008F3002"/>
    <w:rsid w:val="008F4627"/>
    <w:rsid w:val="008F6783"/>
    <w:rsid w:val="008F6BED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369"/>
    <w:rsid w:val="0091359B"/>
    <w:rsid w:val="009152BD"/>
    <w:rsid w:val="00915678"/>
    <w:rsid w:val="00915F72"/>
    <w:rsid w:val="0092050D"/>
    <w:rsid w:val="0092116E"/>
    <w:rsid w:val="009213EE"/>
    <w:rsid w:val="009214A4"/>
    <w:rsid w:val="0092220C"/>
    <w:rsid w:val="00922233"/>
    <w:rsid w:val="009226F2"/>
    <w:rsid w:val="00923513"/>
    <w:rsid w:val="00924354"/>
    <w:rsid w:val="00924C67"/>
    <w:rsid w:val="00925574"/>
    <w:rsid w:val="00926794"/>
    <w:rsid w:val="009268E2"/>
    <w:rsid w:val="00927FE4"/>
    <w:rsid w:val="00930A04"/>
    <w:rsid w:val="00931032"/>
    <w:rsid w:val="0093178C"/>
    <w:rsid w:val="00931BC6"/>
    <w:rsid w:val="00932819"/>
    <w:rsid w:val="0093281C"/>
    <w:rsid w:val="00933776"/>
    <w:rsid w:val="00933F41"/>
    <w:rsid w:val="00936BD4"/>
    <w:rsid w:val="00937E07"/>
    <w:rsid w:val="009401F2"/>
    <w:rsid w:val="009403BA"/>
    <w:rsid w:val="00942A97"/>
    <w:rsid w:val="00947B4B"/>
    <w:rsid w:val="00947BCD"/>
    <w:rsid w:val="00947FF1"/>
    <w:rsid w:val="00950BFD"/>
    <w:rsid w:val="00952E12"/>
    <w:rsid w:val="0095386D"/>
    <w:rsid w:val="009547EB"/>
    <w:rsid w:val="00956439"/>
    <w:rsid w:val="00956891"/>
    <w:rsid w:val="00964E97"/>
    <w:rsid w:val="00971519"/>
    <w:rsid w:val="00974ECD"/>
    <w:rsid w:val="009757C7"/>
    <w:rsid w:val="00977EE6"/>
    <w:rsid w:val="00980B30"/>
    <w:rsid w:val="00980F60"/>
    <w:rsid w:val="00980F6E"/>
    <w:rsid w:val="00981B87"/>
    <w:rsid w:val="00984C13"/>
    <w:rsid w:val="00986B43"/>
    <w:rsid w:val="00987547"/>
    <w:rsid w:val="00987F4E"/>
    <w:rsid w:val="0099153A"/>
    <w:rsid w:val="00992717"/>
    <w:rsid w:val="009949CF"/>
    <w:rsid w:val="00994E45"/>
    <w:rsid w:val="00995AF9"/>
    <w:rsid w:val="00995CE8"/>
    <w:rsid w:val="0099712D"/>
    <w:rsid w:val="009A0416"/>
    <w:rsid w:val="009A13C9"/>
    <w:rsid w:val="009A369D"/>
    <w:rsid w:val="009A6165"/>
    <w:rsid w:val="009A68BE"/>
    <w:rsid w:val="009A6AAF"/>
    <w:rsid w:val="009A709D"/>
    <w:rsid w:val="009A7689"/>
    <w:rsid w:val="009A7858"/>
    <w:rsid w:val="009B2133"/>
    <w:rsid w:val="009B2173"/>
    <w:rsid w:val="009B2D94"/>
    <w:rsid w:val="009B2E41"/>
    <w:rsid w:val="009B3652"/>
    <w:rsid w:val="009B3A77"/>
    <w:rsid w:val="009B4023"/>
    <w:rsid w:val="009B4C51"/>
    <w:rsid w:val="009C7EE1"/>
    <w:rsid w:val="009D4E45"/>
    <w:rsid w:val="009E0044"/>
    <w:rsid w:val="009E11E8"/>
    <w:rsid w:val="009E1D4C"/>
    <w:rsid w:val="009E3124"/>
    <w:rsid w:val="009E3154"/>
    <w:rsid w:val="009E377F"/>
    <w:rsid w:val="009E3E7B"/>
    <w:rsid w:val="009E4DDE"/>
    <w:rsid w:val="009E68F4"/>
    <w:rsid w:val="009E6F7C"/>
    <w:rsid w:val="009F0E52"/>
    <w:rsid w:val="009F1819"/>
    <w:rsid w:val="009F318F"/>
    <w:rsid w:val="009F3A64"/>
    <w:rsid w:val="009F4C51"/>
    <w:rsid w:val="009F6313"/>
    <w:rsid w:val="009F7F3D"/>
    <w:rsid w:val="00A00B22"/>
    <w:rsid w:val="00A03492"/>
    <w:rsid w:val="00A0368A"/>
    <w:rsid w:val="00A07DB1"/>
    <w:rsid w:val="00A07E00"/>
    <w:rsid w:val="00A10A86"/>
    <w:rsid w:val="00A128A0"/>
    <w:rsid w:val="00A13CB7"/>
    <w:rsid w:val="00A14F22"/>
    <w:rsid w:val="00A17178"/>
    <w:rsid w:val="00A177DF"/>
    <w:rsid w:val="00A20E82"/>
    <w:rsid w:val="00A21514"/>
    <w:rsid w:val="00A226FD"/>
    <w:rsid w:val="00A2387B"/>
    <w:rsid w:val="00A23A32"/>
    <w:rsid w:val="00A25A37"/>
    <w:rsid w:val="00A2640A"/>
    <w:rsid w:val="00A26926"/>
    <w:rsid w:val="00A269F1"/>
    <w:rsid w:val="00A27C1C"/>
    <w:rsid w:val="00A30066"/>
    <w:rsid w:val="00A31441"/>
    <w:rsid w:val="00A326E1"/>
    <w:rsid w:val="00A33FF5"/>
    <w:rsid w:val="00A3400D"/>
    <w:rsid w:val="00A37C97"/>
    <w:rsid w:val="00A40EF1"/>
    <w:rsid w:val="00A421ED"/>
    <w:rsid w:val="00A43FAF"/>
    <w:rsid w:val="00A52E2C"/>
    <w:rsid w:val="00A5448F"/>
    <w:rsid w:val="00A55BB3"/>
    <w:rsid w:val="00A56032"/>
    <w:rsid w:val="00A565B6"/>
    <w:rsid w:val="00A57650"/>
    <w:rsid w:val="00A57E19"/>
    <w:rsid w:val="00A61EA0"/>
    <w:rsid w:val="00A62171"/>
    <w:rsid w:val="00A64C51"/>
    <w:rsid w:val="00A65E65"/>
    <w:rsid w:val="00A66D62"/>
    <w:rsid w:val="00A70B6C"/>
    <w:rsid w:val="00A73306"/>
    <w:rsid w:val="00A75CD4"/>
    <w:rsid w:val="00A7677D"/>
    <w:rsid w:val="00A76F23"/>
    <w:rsid w:val="00A8110E"/>
    <w:rsid w:val="00A81301"/>
    <w:rsid w:val="00A843D7"/>
    <w:rsid w:val="00A8488E"/>
    <w:rsid w:val="00A84895"/>
    <w:rsid w:val="00A862BF"/>
    <w:rsid w:val="00A8630F"/>
    <w:rsid w:val="00A872A6"/>
    <w:rsid w:val="00A90392"/>
    <w:rsid w:val="00A912B5"/>
    <w:rsid w:val="00A91670"/>
    <w:rsid w:val="00A92127"/>
    <w:rsid w:val="00A928C0"/>
    <w:rsid w:val="00A9408C"/>
    <w:rsid w:val="00A95B90"/>
    <w:rsid w:val="00AA1394"/>
    <w:rsid w:val="00AA2AA5"/>
    <w:rsid w:val="00AA3B37"/>
    <w:rsid w:val="00AA657D"/>
    <w:rsid w:val="00AA6812"/>
    <w:rsid w:val="00AA7AAB"/>
    <w:rsid w:val="00AB281F"/>
    <w:rsid w:val="00AB2EB1"/>
    <w:rsid w:val="00AB4480"/>
    <w:rsid w:val="00AB56D2"/>
    <w:rsid w:val="00AB6BBB"/>
    <w:rsid w:val="00AC0874"/>
    <w:rsid w:val="00AC0F30"/>
    <w:rsid w:val="00AC1373"/>
    <w:rsid w:val="00AC26A8"/>
    <w:rsid w:val="00AC31C2"/>
    <w:rsid w:val="00AC6BA9"/>
    <w:rsid w:val="00AD0415"/>
    <w:rsid w:val="00AD14DE"/>
    <w:rsid w:val="00AD633D"/>
    <w:rsid w:val="00AD70B9"/>
    <w:rsid w:val="00AD7E33"/>
    <w:rsid w:val="00AE0D62"/>
    <w:rsid w:val="00AE2317"/>
    <w:rsid w:val="00AE33B9"/>
    <w:rsid w:val="00AE35B5"/>
    <w:rsid w:val="00AE4FA2"/>
    <w:rsid w:val="00AE50D5"/>
    <w:rsid w:val="00AE547C"/>
    <w:rsid w:val="00AE7EE6"/>
    <w:rsid w:val="00AF3171"/>
    <w:rsid w:val="00AF35BE"/>
    <w:rsid w:val="00AF3E96"/>
    <w:rsid w:val="00AF4393"/>
    <w:rsid w:val="00AF67EE"/>
    <w:rsid w:val="00AF7137"/>
    <w:rsid w:val="00B00720"/>
    <w:rsid w:val="00B01AEB"/>
    <w:rsid w:val="00B0407E"/>
    <w:rsid w:val="00B04268"/>
    <w:rsid w:val="00B10A61"/>
    <w:rsid w:val="00B10EC4"/>
    <w:rsid w:val="00B1108A"/>
    <w:rsid w:val="00B12B2D"/>
    <w:rsid w:val="00B12D6C"/>
    <w:rsid w:val="00B14E11"/>
    <w:rsid w:val="00B14E3C"/>
    <w:rsid w:val="00B16232"/>
    <w:rsid w:val="00B16252"/>
    <w:rsid w:val="00B1638F"/>
    <w:rsid w:val="00B16DC8"/>
    <w:rsid w:val="00B17BCE"/>
    <w:rsid w:val="00B20F14"/>
    <w:rsid w:val="00B20F2A"/>
    <w:rsid w:val="00B213B7"/>
    <w:rsid w:val="00B21F27"/>
    <w:rsid w:val="00B22033"/>
    <w:rsid w:val="00B24326"/>
    <w:rsid w:val="00B25AB9"/>
    <w:rsid w:val="00B26B1C"/>
    <w:rsid w:val="00B3264D"/>
    <w:rsid w:val="00B344B5"/>
    <w:rsid w:val="00B36758"/>
    <w:rsid w:val="00B4029F"/>
    <w:rsid w:val="00B4119E"/>
    <w:rsid w:val="00B4326D"/>
    <w:rsid w:val="00B43DFE"/>
    <w:rsid w:val="00B44784"/>
    <w:rsid w:val="00B452D1"/>
    <w:rsid w:val="00B456D4"/>
    <w:rsid w:val="00B45E62"/>
    <w:rsid w:val="00B51DE5"/>
    <w:rsid w:val="00B52289"/>
    <w:rsid w:val="00B53685"/>
    <w:rsid w:val="00B53C6F"/>
    <w:rsid w:val="00B5454B"/>
    <w:rsid w:val="00B54AD8"/>
    <w:rsid w:val="00B57E5F"/>
    <w:rsid w:val="00B61665"/>
    <w:rsid w:val="00B62001"/>
    <w:rsid w:val="00B63C3E"/>
    <w:rsid w:val="00B65211"/>
    <w:rsid w:val="00B65465"/>
    <w:rsid w:val="00B65D50"/>
    <w:rsid w:val="00B670EF"/>
    <w:rsid w:val="00B67439"/>
    <w:rsid w:val="00B6768F"/>
    <w:rsid w:val="00B714DC"/>
    <w:rsid w:val="00B719B6"/>
    <w:rsid w:val="00B727F9"/>
    <w:rsid w:val="00B7333A"/>
    <w:rsid w:val="00B74517"/>
    <w:rsid w:val="00B769EE"/>
    <w:rsid w:val="00B8033C"/>
    <w:rsid w:val="00B80818"/>
    <w:rsid w:val="00B80D8D"/>
    <w:rsid w:val="00B838D6"/>
    <w:rsid w:val="00B84838"/>
    <w:rsid w:val="00B867AA"/>
    <w:rsid w:val="00B87D88"/>
    <w:rsid w:val="00B909B8"/>
    <w:rsid w:val="00B93517"/>
    <w:rsid w:val="00B949EA"/>
    <w:rsid w:val="00B958E0"/>
    <w:rsid w:val="00B96EFA"/>
    <w:rsid w:val="00B97505"/>
    <w:rsid w:val="00BA0353"/>
    <w:rsid w:val="00BA0B3F"/>
    <w:rsid w:val="00BA0F38"/>
    <w:rsid w:val="00BA1161"/>
    <w:rsid w:val="00BA4FAB"/>
    <w:rsid w:val="00BA58F3"/>
    <w:rsid w:val="00BA5970"/>
    <w:rsid w:val="00BA6281"/>
    <w:rsid w:val="00BA63C4"/>
    <w:rsid w:val="00BA649F"/>
    <w:rsid w:val="00BB06D7"/>
    <w:rsid w:val="00BB2BE6"/>
    <w:rsid w:val="00BB3E69"/>
    <w:rsid w:val="00BB4CD4"/>
    <w:rsid w:val="00BB57B9"/>
    <w:rsid w:val="00BB707A"/>
    <w:rsid w:val="00BC0DFE"/>
    <w:rsid w:val="00BC10E4"/>
    <w:rsid w:val="00BC1DEA"/>
    <w:rsid w:val="00BC1E5C"/>
    <w:rsid w:val="00BC27E6"/>
    <w:rsid w:val="00BC2B33"/>
    <w:rsid w:val="00BC3381"/>
    <w:rsid w:val="00BC42FE"/>
    <w:rsid w:val="00BC4B9A"/>
    <w:rsid w:val="00BC6021"/>
    <w:rsid w:val="00BC7BC0"/>
    <w:rsid w:val="00BC7CB9"/>
    <w:rsid w:val="00BC7E42"/>
    <w:rsid w:val="00BD1577"/>
    <w:rsid w:val="00BD2563"/>
    <w:rsid w:val="00BD2C29"/>
    <w:rsid w:val="00BD31C1"/>
    <w:rsid w:val="00BD45AD"/>
    <w:rsid w:val="00BD4AB1"/>
    <w:rsid w:val="00BD4DCE"/>
    <w:rsid w:val="00BD51B4"/>
    <w:rsid w:val="00BD55BA"/>
    <w:rsid w:val="00BD6458"/>
    <w:rsid w:val="00BD659C"/>
    <w:rsid w:val="00BD67A8"/>
    <w:rsid w:val="00BE192A"/>
    <w:rsid w:val="00BE2209"/>
    <w:rsid w:val="00BE27A2"/>
    <w:rsid w:val="00BE3BCA"/>
    <w:rsid w:val="00BE461B"/>
    <w:rsid w:val="00BE4CC2"/>
    <w:rsid w:val="00BE5364"/>
    <w:rsid w:val="00BF1B5C"/>
    <w:rsid w:val="00BF3C8F"/>
    <w:rsid w:val="00BF3CE2"/>
    <w:rsid w:val="00BF3FF3"/>
    <w:rsid w:val="00BF6B9F"/>
    <w:rsid w:val="00BF7711"/>
    <w:rsid w:val="00C01693"/>
    <w:rsid w:val="00C01AEC"/>
    <w:rsid w:val="00C023F4"/>
    <w:rsid w:val="00C07D04"/>
    <w:rsid w:val="00C155CC"/>
    <w:rsid w:val="00C157F5"/>
    <w:rsid w:val="00C16031"/>
    <w:rsid w:val="00C217F5"/>
    <w:rsid w:val="00C21A4D"/>
    <w:rsid w:val="00C22EC6"/>
    <w:rsid w:val="00C31C02"/>
    <w:rsid w:val="00C33B36"/>
    <w:rsid w:val="00C33DEB"/>
    <w:rsid w:val="00C34DCB"/>
    <w:rsid w:val="00C351BC"/>
    <w:rsid w:val="00C35EE0"/>
    <w:rsid w:val="00C37474"/>
    <w:rsid w:val="00C376A6"/>
    <w:rsid w:val="00C40487"/>
    <w:rsid w:val="00C41FBD"/>
    <w:rsid w:val="00C46413"/>
    <w:rsid w:val="00C46437"/>
    <w:rsid w:val="00C46503"/>
    <w:rsid w:val="00C4681C"/>
    <w:rsid w:val="00C47359"/>
    <w:rsid w:val="00C501C7"/>
    <w:rsid w:val="00C5092C"/>
    <w:rsid w:val="00C526F8"/>
    <w:rsid w:val="00C53D4C"/>
    <w:rsid w:val="00C54ABD"/>
    <w:rsid w:val="00C57259"/>
    <w:rsid w:val="00C57AE5"/>
    <w:rsid w:val="00C6080F"/>
    <w:rsid w:val="00C60A4E"/>
    <w:rsid w:val="00C61935"/>
    <w:rsid w:val="00C623BB"/>
    <w:rsid w:val="00C63026"/>
    <w:rsid w:val="00C64075"/>
    <w:rsid w:val="00C65ECD"/>
    <w:rsid w:val="00C6600A"/>
    <w:rsid w:val="00C66875"/>
    <w:rsid w:val="00C66C22"/>
    <w:rsid w:val="00C67422"/>
    <w:rsid w:val="00C7120C"/>
    <w:rsid w:val="00C71282"/>
    <w:rsid w:val="00C716E9"/>
    <w:rsid w:val="00C7556F"/>
    <w:rsid w:val="00C75A60"/>
    <w:rsid w:val="00C75C95"/>
    <w:rsid w:val="00C77707"/>
    <w:rsid w:val="00C8144B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D91"/>
    <w:rsid w:val="00C92951"/>
    <w:rsid w:val="00C92AF1"/>
    <w:rsid w:val="00C94257"/>
    <w:rsid w:val="00C96E4B"/>
    <w:rsid w:val="00CA043B"/>
    <w:rsid w:val="00CA1DCD"/>
    <w:rsid w:val="00CA2C9D"/>
    <w:rsid w:val="00CA3681"/>
    <w:rsid w:val="00CA3E88"/>
    <w:rsid w:val="00CA6C75"/>
    <w:rsid w:val="00CA6E63"/>
    <w:rsid w:val="00CA72B5"/>
    <w:rsid w:val="00CA7C7F"/>
    <w:rsid w:val="00CB1611"/>
    <w:rsid w:val="00CB2D91"/>
    <w:rsid w:val="00CB4CC5"/>
    <w:rsid w:val="00CB560A"/>
    <w:rsid w:val="00CB7956"/>
    <w:rsid w:val="00CC126F"/>
    <w:rsid w:val="00CC12BA"/>
    <w:rsid w:val="00CC2174"/>
    <w:rsid w:val="00CC2B42"/>
    <w:rsid w:val="00CC39D9"/>
    <w:rsid w:val="00CC5EBB"/>
    <w:rsid w:val="00CC60CF"/>
    <w:rsid w:val="00CC61AB"/>
    <w:rsid w:val="00CC75F9"/>
    <w:rsid w:val="00CD2068"/>
    <w:rsid w:val="00CD2D3E"/>
    <w:rsid w:val="00CD3EBB"/>
    <w:rsid w:val="00CD5365"/>
    <w:rsid w:val="00CD659D"/>
    <w:rsid w:val="00CD689E"/>
    <w:rsid w:val="00CD7BC5"/>
    <w:rsid w:val="00CD7F8B"/>
    <w:rsid w:val="00CE0011"/>
    <w:rsid w:val="00CE0C67"/>
    <w:rsid w:val="00CE10D1"/>
    <w:rsid w:val="00CE1DBE"/>
    <w:rsid w:val="00CE2589"/>
    <w:rsid w:val="00CE3EDE"/>
    <w:rsid w:val="00CE5239"/>
    <w:rsid w:val="00CE64B7"/>
    <w:rsid w:val="00CE7C4A"/>
    <w:rsid w:val="00CF144F"/>
    <w:rsid w:val="00CF148B"/>
    <w:rsid w:val="00CF1912"/>
    <w:rsid w:val="00CF31DF"/>
    <w:rsid w:val="00CF371B"/>
    <w:rsid w:val="00CF6A50"/>
    <w:rsid w:val="00D00978"/>
    <w:rsid w:val="00D01206"/>
    <w:rsid w:val="00D01854"/>
    <w:rsid w:val="00D04D6A"/>
    <w:rsid w:val="00D05FDF"/>
    <w:rsid w:val="00D0661F"/>
    <w:rsid w:val="00D06F53"/>
    <w:rsid w:val="00D072FE"/>
    <w:rsid w:val="00D103AD"/>
    <w:rsid w:val="00D11095"/>
    <w:rsid w:val="00D11AC9"/>
    <w:rsid w:val="00D12E2C"/>
    <w:rsid w:val="00D148EB"/>
    <w:rsid w:val="00D15027"/>
    <w:rsid w:val="00D150B0"/>
    <w:rsid w:val="00D16F1D"/>
    <w:rsid w:val="00D17E71"/>
    <w:rsid w:val="00D224B1"/>
    <w:rsid w:val="00D232D1"/>
    <w:rsid w:val="00D23851"/>
    <w:rsid w:val="00D247C4"/>
    <w:rsid w:val="00D24A8D"/>
    <w:rsid w:val="00D273E8"/>
    <w:rsid w:val="00D306FD"/>
    <w:rsid w:val="00D30D63"/>
    <w:rsid w:val="00D312C2"/>
    <w:rsid w:val="00D3370B"/>
    <w:rsid w:val="00D36AAD"/>
    <w:rsid w:val="00D36B24"/>
    <w:rsid w:val="00D41003"/>
    <w:rsid w:val="00D42B74"/>
    <w:rsid w:val="00D4452F"/>
    <w:rsid w:val="00D46131"/>
    <w:rsid w:val="00D47213"/>
    <w:rsid w:val="00D50542"/>
    <w:rsid w:val="00D506C8"/>
    <w:rsid w:val="00D50F66"/>
    <w:rsid w:val="00D510BC"/>
    <w:rsid w:val="00D51623"/>
    <w:rsid w:val="00D51D06"/>
    <w:rsid w:val="00D52381"/>
    <w:rsid w:val="00D52DAF"/>
    <w:rsid w:val="00D530BB"/>
    <w:rsid w:val="00D5430C"/>
    <w:rsid w:val="00D55FD2"/>
    <w:rsid w:val="00D56A74"/>
    <w:rsid w:val="00D56AD1"/>
    <w:rsid w:val="00D577FB"/>
    <w:rsid w:val="00D57C70"/>
    <w:rsid w:val="00D606EA"/>
    <w:rsid w:val="00D62C63"/>
    <w:rsid w:val="00D65525"/>
    <w:rsid w:val="00D70852"/>
    <w:rsid w:val="00D70B9C"/>
    <w:rsid w:val="00D72B20"/>
    <w:rsid w:val="00D72F1C"/>
    <w:rsid w:val="00D730BA"/>
    <w:rsid w:val="00D74525"/>
    <w:rsid w:val="00D77FFA"/>
    <w:rsid w:val="00D80158"/>
    <w:rsid w:val="00D80ACB"/>
    <w:rsid w:val="00D8107F"/>
    <w:rsid w:val="00D817E4"/>
    <w:rsid w:val="00D818B7"/>
    <w:rsid w:val="00D82320"/>
    <w:rsid w:val="00D82DAE"/>
    <w:rsid w:val="00D90A49"/>
    <w:rsid w:val="00D91B12"/>
    <w:rsid w:val="00D93931"/>
    <w:rsid w:val="00D93DC5"/>
    <w:rsid w:val="00D940A7"/>
    <w:rsid w:val="00D9478A"/>
    <w:rsid w:val="00D95F90"/>
    <w:rsid w:val="00D9604C"/>
    <w:rsid w:val="00D96C53"/>
    <w:rsid w:val="00D976E7"/>
    <w:rsid w:val="00DA0D75"/>
    <w:rsid w:val="00DA33B0"/>
    <w:rsid w:val="00DA376D"/>
    <w:rsid w:val="00DA53E4"/>
    <w:rsid w:val="00DA5982"/>
    <w:rsid w:val="00DA5A9C"/>
    <w:rsid w:val="00DA75AA"/>
    <w:rsid w:val="00DA7735"/>
    <w:rsid w:val="00DB1CDC"/>
    <w:rsid w:val="00DB45C0"/>
    <w:rsid w:val="00DB6C00"/>
    <w:rsid w:val="00DC07F8"/>
    <w:rsid w:val="00DC1B12"/>
    <w:rsid w:val="00DC44A3"/>
    <w:rsid w:val="00DC6B52"/>
    <w:rsid w:val="00DC7391"/>
    <w:rsid w:val="00DD112E"/>
    <w:rsid w:val="00DD1BA4"/>
    <w:rsid w:val="00DD21DA"/>
    <w:rsid w:val="00DD28D3"/>
    <w:rsid w:val="00DD4A2B"/>
    <w:rsid w:val="00DD6AFC"/>
    <w:rsid w:val="00DD785F"/>
    <w:rsid w:val="00DD7F1E"/>
    <w:rsid w:val="00DE2202"/>
    <w:rsid w:val="00DE2741"/>
    <w:rsid w:val="00DE2B53"/>
    <w:rsid w:val="00DF0866"/>
    <w:rsid w:val="00DF17A1"/>
    <w:rsid w:val="00DF1DD1"/>
    <w:rsid w:val="00DF2D2E"/>
    <w:rsid w:val="00DF3AEC"/>
    <w:rsid w:val="00DF5660"/>
    <w:rsid w:val="00DF632B"/>
    <w:rsid w:val="00DF6B54"/>
    <w:rsid w:val="00E00E8C"/>
    <w:rsid w:val="00E00FFB"/>
    <w:rsid w:val="00E0186C"/>
    <w:rsid w:val="00E01C80"/>
    <w:rsid w:val="00E01DAA"/>
    <w:rsid w:val="00E040DD"/>
    <w:rsid w:val="00E05E38"/>
    <w:rsid w:val="00E05F1D"/>
    <w:rsid w:val="00E12272"/>
    <w:rsid w:val="00E12C78"/>
    <w:rsid w:val="00E13415"/>
    <w:rsid w:val="00E1485D"/>
    <w:rsid w:val="00E153DF"/>
    <w:rsid w:val="00E16DF5"/>
    <w:rsid w:val="00E21B41"/>
    <w:rsid w:val="00E21CDB"/>
    <w:rsid w:val="00E224B1"/>
    <w:rsid w:val="00E2481F"/>
    <w:rsid w:val="00E24EF1"/>
    <w:rsid w:val="00E25BE4"/>
    <w:rsid w:val="00E26F0A"/>
    <w:rsid w:val="00E334BB"/>
    <w:rsid w:val="00E33977"/>
    <w:rsid w:val="00E355AA"/>
    <w:rsid w:val="00E40285"/>
    <w:rsid w:val="00E40558"/>
    <w:rsid w:val="00E4381D"/>
    <w:rsid w:val="00E43855"/>
    <w:rsid w:val="00E46750"/>
    <w:rsid w:val="00E46C90"/>
    <w:rsid w:val="00E46D6C"/>
    <w:rsid w:val="00E52453"/>
    <w:rsid w:val="00E5464E"/>
    <w:rsid w:val="00E54986"/>
    <w:rsid w:val="00E55604"/>
    <w:rsid w:val="00E57415"/>
    <w:rsid w:val="00E61CEA"/>
    <w:rsid w:val="00E63DDC"/>
    <w:rsid w:val="00E66504"/>
    <w:rsid w:val="00E70470"/>
    <w:rsid w:val="00E71B4E"/>
    <w:rsid w:val="00E729B0"/>
    <w:rsid w:val="00E73895"/>
    <w:rsid w:val="00E76A61"/>
    <w:rsid w:val="00E77FDB"/>
    <w:rsid w:val="00E80276"/>
    <w:rsid w:val="00E812D7"/>
    <w:rsid w:val="00E816C3"/>
    <w:rsid w:val="00E823BA"/>
    <w:rsid w:val="00E83236"/>
    <w:rsid w:val="00E90DCE"/>
    <w:rsid w:val="00E9125A"/>
    <w:rsid w:val="00E91927"/>
    <w:rsid w:val="00E91ABB"/>
    <w:rsid w:val="00E95F55"/>
    <w:rsid w:val="00E97071"/>
    <w:rsid w:val="00E976EC"/>
    <w:rsid w:val="00EA0EF5"/>
    <w:rsid w:val="00EA1C6D"/>
    <w:rsid w:val="00EA4B2A"/>
    <w:rsid w:val="00EA5C1A"/>
    <w:rsid w:val="00EA6110"/>
    <w:rsid w:val="00EB2888"/>
    <w:rsid w:val="00EB4922"/>
    <w:rsid w:val="00EC106D"/>
    <w:rsid w:val="00EC32B3"/>
    <w:rsid w:val="00EC3F81"/>
    <w:rsid w:val="00EC414E"/>
    <w:rsid w:val="00EC4351"/>
    <w:rsid w:val="00EC5057"/>
    <w:rsid w:val="00ED30B2"/>
    <w:rsid w:val="00ED4203"/>
    <w:rsid w:val="00ED5C62"/>
    <w:rsid w:val="00ED6690"/>
    <w:rsid w:val="00ED77AF"/>
    <w:rsid w:val="00ED7B2B"/>
    <w:rsid w:val="00ED7D1B"/>
    <w:rsid w:val="00EE03DC"/>
    <w:rsid w:val="00EE2749"/>
    <w:rsid w:val="00EE2F77"/>
    <w:rsid w:val="00EE3CBC"/>
    <w:rsid w:val="00EE5051"/>
    <w:rsid w:val="00EE5708"/>
    <w:rsid w:val="00EE5D6E"/>
    <w:rsid w:val="00EE67B4"/>
    <w:rsid w:val="00EF1FBA"/>
    <w:rsid w:val="00EF23B0"/>
    <w:rsid w:val="00EF2D19"/>
    <w:rsid w:val="00EF3A2D"/>
    <w:rsid w:val="00EF4389"/>
    <w:rsid w:val="00EF6C62"/>
    <w:rsid w:val="00EF731D"/>
    <w:rsid w:val="00EF7FB4"/>
    <w:rsid w:val="00F009D2"/>
    <w:rsid w:val="00F00F5E"/>
    <w:rsid w:val="00F018C5"/>
    <w:rsid w:val="00F02568"/>
    <w:rsid w:val="00F02B69"/>
    <w:rsid w:val="00F02E81"/>
    <w:rsid w:val="00F046E5"/>
    <w:rsid w:val="00F069C1"/>
    <w:rsid w:val="00F11C7E"/>
    <w:rsid w:val="00F12584"/>
    <w:rsid w:val="00F12853"/>
    <w:rsid w:val="00F15C61"/>
    <w:rsid w:val="00F15DED"/>
    <w:rsid w:val="00F23FCA"/>
    <w:rsid w:val="00F24035"/>
    <w:rsid w:val="00F25BFA"/>
    <w:rsid w:val="00F27DF6"/>
    <w:rsid w:val="00F305E3"/>
    <w:rsid w:val="00F32474"/>
    <w:rsid w:val="00F3651D"/>
    <w:rsid w:val="00F42123"/>
    <w:rsid w:val="00F4373E"/>
    <w:rsid w:val="00F43879"/>
    <w:rsid w:val="00F44200"/>
    <w:rsid w:val="00F44258"/>
    <w:rsid w:val="00F469AB"/>
    <w:rsid w:val="00F50BC6"/>
    <w:rsid w:val="00F5191B"/>
    <w:rsid w:val="00F51AFC"/>
    <w:rsid w:val="00F51D74"/>
    <w:rsid w:val="00F533E0"/>
    <w:rsid w:val="00F53515"/>
    <w:rsid w:val="00F53D5A"/>
    <w:rsid w:val="00F53E4C"/>
    <w:rsid w:val="00F56D40"/>
    <w:rsid w:val="00F57334"/>
    <w:rsid w:val="00F60EEB"/>
    <w:rsid w:val="00F61650"/>
    <w:rsid w:val="00F63957"/>
    <w:rsid w:val="00F64171"/>
    <w:rsid w:val="00F6436E"/>
    <w:rsid w:val="00F64EE8"/>
    <w:rsid w:val="00F66D3D"/>
    <w:rsid w:val="00F7051C"/>
    <w:rsid w:val="00F716FD"/>
    <w:rsid w:val="00F71E5B"/>
    <w:rsid w:val="00F73F06"/>
    <w:rsid w:val="00F74453"/>
    <w:rsid w:val="00F756B2"/>
    <w:rsid w:val="00F75E17"/>
    <w:rsid w:val="00F76E92"/>
    <w:rsid w:val="00F80297"/>
    <w:rsid w:val="00F80B52"/>
    <w:rsid w:val="00F812B0"/>
    <w:rsid w:val="00F812DC"/>
    <w:rsid w:val="00F81F4B"/>
    <w:rsid w:val="00F8200B"/>
    <w:rsid w:val="00F82012"/>
    <w:rsid w:val="00F82314"/>
    <w:rsid w:val="00F83A1E"/>
    <w:rsid w:val="00F84160"/>
    <w:rsid w:val="00F85E39"/>
    <w:rsid w:val="00F86F8E"/>
    <w:rsid w:val="00F8750B"/>
    <w:rsid w:val="00F87B71"/>
    <w:rsid w:val="00F90E41"/>
    <w:rsid w:val="00F910EA"/>
    <w:rsid w:val="00F930F9"/>
    <w:rsid w:val="00F94657"/>
    <w:rsid w:val="00F96DF8"/>
    <w:rsid w:val="00FA0A28"/>
    <w:rsid w:val="00FA1C7D"/>
    <w:rsid w:val="00FA2E02"/>
    <w:rsid w:val="00FA3BFC"/>
    <w:rsid w:val="00FA5DC5"/>
    <w:rsid w:val="00FA7ADB"/>
    <w:rsid w:val="00FB10B9"/>
    <w:rsid w:val="00FB49BC"/>
    <w:rsid w:val="00FB4C6B"/>
    <w:rsid w:val="00FB4FD9"/>
    <w:rsid w:val="00FB6DB0"/>
    <w:rsid w:val="00FC00E6"/>
    <w:rsid w:val="00FC0ECD"/>
    <w:rsid w:val="00FC1F1E"/>
    <w:rsid w:val="00FC2409"/>
    <w:rsid w:val="00FC29B5"/>
    <w:rsid w:val="00FC3F99"/>
    <w:rsid w:val="00FC6744"/>
    <w:rsid w:val="00FD06A7"/>
    <w:rsid w:val="00FD2F72"/>
    <w:rsid w:val="00FD310B"/>
    <w:rsid w:val="00FD52F0"/>
    <w:rsid w:val="00FE02FA"/>
    <w:rsid w:val="00FE0449"/>
    <w:rsid w:val="00FE0D0B"/>
    <w:rsid w:val="00FE1DF9"/>
    <w:rsid w:val="00FE42C0"/>
    <w:rsid w:val="00FE5045"/>
    <w:rsid w:val="00FE5089"/>
    <w:rsid w:val="00FE5699"/>
    <w:rsid w:val="00FE56ED"/>
    <w:rsid w:val="00FE5A0D"/>
    <w:rsid w:val="00FE7A01"/>
    <w:rsid w:val="00FE7AD8"/>
    <w:rsid w:val="00FF1B4D"/>
    <w:rsid w:val="00FF20A9"/>
    <w:rsid w:val="00FF2877"/>
    <w:rsid w:val="00FF3984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734F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2f0">
    <w:name w:val="Сетка таблицы2"/>
    <w:basedOn w:val="a1"/>
    <w:uiPriority w:val="39"/>
    <w:rsid w:val="00547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9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0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51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0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onsultant.ru/document/cons_doc_LAW_422125/570afc6feff03328459242886307d6aebe1ccb6b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hyperlink" Target="http://www.consultant.ru/document/cons_doc_LAW_416246/5429b86eaa4004e332d606078dfc7569f2feb7b9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5241A-DDE3-453D-947A-F291AA712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3120</TotalTime>
  <Pages>26</Pages>
  <Words>7481</Words>
  <Characters>42645</Characters>
  <Application>Microsoft Office Word</Application>
  <DocSecurity>0</DocSecurity>
  <Lines>355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817</cp:revision>
  <cp:lastPrinted>2023-11-23T13:07:00Z</cp:lastPrinted>
  <dcterms:created xsi:type="dcterms:W3CDTF">2023-03-02T14:31:00Z</dcterms:created>
  <dcterms:modified xsi:type="dcterms:W3CDTF">2024-02-07T14:24:00Z</dcterms:modified>
</cp:coreProperties>
</file>